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A0548" w14:textId="77777777" w:rsidR="001B3486" w:rsidRPr="005D307D" w:rsidRDefault="001B3486">
      <w:pPr>
        <w:spacing w:before="3" w:line="100" w:lineRule="exact"/>
        <w:rPr>
          <w:sz w:val="10"/>
          <w:szCs w:val="10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1"/>
        <w:gridCol w:w="5180"/>
        <w:gridCol w:w="1814"/>
      </w:tblGrid>
      <w:tr w:rsidR="001B3486" w:rsidRPr="005D307D" w14:paraId="6A8F2CCC" w14:textId="77777777">
        <w:trPr>
          <w:trHeight w:hRule="exact" w:val="1029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</w:tcPr>
          <w:p w14:paraId="03097ED1" w14:textId="77777777" w:rsidR="001B3486" w:rsidRPr="005D307D" w:rsidRDefault="001B3486">
            <w:pPr>
              <w:spacing w:before="4" w:line="160" w:lineRule="exact"/>
              <w:rPr>
                <w:sz w:val="16"/>
                <w:szCs w:val="16"/>
              </w:rPr>
            </w:pPr>
          </w:p>
          <w:p w14:paraId="1E52BB85" w14:textId="77777777" w:rsidR="001B3486" w:rsidRPr="005D307D" w:rsidRDefault="001B3486">
            <w:pPr>
              <w:spacing w:line="200" w:lineRule="exact"/>
            </w:pPr>
          </w:p>
          <w:p w14:paraId="66F09B82" w14:textId="77777777" w:rsidR="001B3486" w:rsidRPr="005D307D" w:rsidRDefault="001B3486">
            <w:pPr>
              <w:spacing w:line="200" w:lineRule="exact"/>
            </w:pPr>
          </w:p>
          <w:p w14:paraId="378AB1EE" w14:textId="77777777" w:rsidR="001B3486" w:rsidRPr="005D307D" w:rsidRDefault="001B3486">
            <w:pPr>
              <w:spacing w:line="200" w:lineRule="exact"/>
            </w:pPr>
          </w:p>
          <w:p w14:paraId="5ED8B9EC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ersity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shi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3B6170FF" w14:textId="07E64662" w:rsidR="001B3486" w:rsidRPr="005D307D" w:rsidRDefault="0040402C">
            <w:pPr>
              <w:spacing w:before="72"/>
              <w:ind w:left="45" w:right="1710" w:firstLine="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CURR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CU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</w:rPr>
              <w:t xml:space="preserve">E FOR </w:t>
            </w:r>
            <w:r w:rsidR="005D307D" w:rsidRPr="005D307D">
              <w:rPr>
                <w:rFonts w:ascii="Calibri" w:hAnsi="Calibri" w:cs="Calibri"/>
                <w:sz w:val="22"/>
                <w:szCs w:val="22"/>
              </w:rPr>
              <w:t>Marlon Wall</w:t>
            </w:r>
          </w:p>
          <w:p w14:paraId="2438AD72" w14:textId="77777777" w:rsidR="001B3486" w:rsidRPr="005D307D" w:rsidRDefault="0040402C">
            <w:pPr>
              <w:spacing w:line="240" w:lineRule="exact"/>
              <w:ind w:right="181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ce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D62BAD8" w14:textId="77777777" w:rsidR="001B3486" w:rsidRPr="005D307D" w:rsidRDefault="001B3486">
            <w:pPr>
              <w:spacing w:before="4" w:line="160" w:lineRule="exact"/>
              <w:rPr>
                <w:sz w:val="16"/>
                <w:szCs w:val="16"/>
              </w:rPr>
            </w:pPr>
          </w:p>
          <w:p w14:paraId="3FA6AE6F" w14:textId="77777777" w:rsidR="001B3486" w:rsidRPr="005D307D" w:rsidRDefault="001B3486">
            <w:pPr>
              <w:spacing w:line="200" w:lineRule="exact"/>
            </w:pPr>
          </w:p>
          <w:p w14:paraId="787EBA7A" w14:textId="77777777" w:rsidR="001B3486" w:rsidRPr="005D307D" w:rsidRDefault="001B3486">
            <w:pPr>
              <w:spacing w:line="200" w:lineRule="exact"/>
            </w:pPr>
          </w:p>
          <w:p w14:paraId="30C4D893" w14:textId="77777777" w:rsidR="001B3486" w:rsidRPr="005D307D" w:rsidRDefault="001B3486">
            <w:pPr>
              <w:spacing w:line="200" w:lineRule="exact"/>
            </w:pPr>
          </w:p>
          <w:p w14:paraId="0AB55BCB" w14:textId="77777777" w:rsidR="001B3486" w:rsidRPr="005D307D" w:rsidRDefault="0040402C">
            <w:pPr>
              <w:ind w:left="107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6.616.4332</w:t>
            </w:r>
          </w:p>
        </w:tc>
      </w:tr>
      <w:tr w:rsidR="001B3486" w:rsidRPr="005D307D" w14:paraId="7881FE38" w14:textId="77777777">
        <w:trPr>
          <w:trHeight w:hRule="exact" w:val="253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</w:tcPr>
          <w:p w14:paraId="11B674D7" w14:textId="77777777" w:rsidR="001B3486" w:rsidRPr="005D307D" w:rsidRDefault="0040402C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ol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y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1FAD10B5" w14:textId="77777777" w:rsidR="001B3486" w:rsidRPr="005D307D" w:rsidRDefault="0040402C">
            <w:pPr>
              <w:spacing w:line="240" w:lineRule="exact"/>
              <w:ind w:right="379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D66B6DC" w14:textId="77777777" w:rsidR="001B3486" w:rsidRPr="005D307D" w:rsidRDefault="0040402C">
            <w:pPr>
              <w:spacing w:line="240" w:lineRule="exact"/>
              <w:ind w:left="107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6.650.7652</w:t>
            </w:r>
          </w:p>
        </w:tc>
      </w:tr>
      <w:tr w:rsidR="001B3486" w:rsidRPr="005D307D" w14:paraId="3F94105C" w14:textId="77777777">
        <w:trPr>
          <w:trHeight w:hRule="exact" w:val="632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</w:tcPr>
          <w:p w14:paraId="2E02A48E" w14:textId="77777777" w:rsidR="001B3486" w:rsidRPr="005D307D" w:rsidRDefault="0040402C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ar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tm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nt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 Sc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ces</w:t>
            </w:r>
          </w:p>
          <w:p w14:paraId="366F98F4" w14:textId="77777777" w:rsidR="001B3486" w:rsidRPr="005D307D" w:rsidRDefault="0040402C">
            <w:pPr>
              <w:spacing w:before="1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ox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5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7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4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75,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at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e,</w:t>
            </w:r>
            <w:r w:rsidRPr="005D307D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 9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8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195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724B9969" w14:textId="77777777" w:rsidR="001B3486" w:rsidRPr="005D307D" w:rsidRDefault="0040402C">
            <w:pPr>
              <w:spacing w:line="240" w:lineRule="exact"/>
              <w:ind w:right="391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Fax</w:t>
            </w:r>
          </w:p>
          <w:p w14:paraId="59494A01" w14:textId="77777777" w:rsidR="001B3486" w:rsidRPr="005D307D" w:rsidRDefault="0040402C">
            <w:pPr>
              <w:spacing w:before="1"/>
              <w:ind w:right="207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BA8E1C0" w14:textId="77777777" w:rsidR="001B3486" w:rsidRPr="005D307D" w:rsidRDefault="0040402C">
            <w:pPr>
              <w:spacing w:line="240" w:lineRule="exact"/>
              <w:ind w:left="107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6.685.4258</w:t>
            </w:r>
          </w:p>
          <w:p w14:paraId="48E97757" w14:textId="7917A93C" w:rsidR="001B3486" w:rsidRPr="005D307D" w:rsidRDefault="005D307D">
            <w:pPr>
              <w:spacing w:before="1"/>
              <w:ind w:left="107"/>
              <w:rPr>
                <w:rFonts w:ascii="Arial" w:eastAsia="Arial" w:hAnsi="Arial" w:cs="Arial"/>
                <w:sz w:val="22"/>
                <w:szCs w:val="22"/>
              </w:rPr>
            </w:pPr>
            <w:hyperlink r:id="rId7" w:history="1">
              <w:r w:rsidRPr="009679EC">
                <w:rPr>
                  <w:rStyle w:val="Hyperlink"/>
                  <w:rFonts w:ascii="Arial" w:eastAsia="Arial" w:hAnsi="Arial" w:cs="Arial"/>
                  <w:sz w:val="22"/>
                  <w:szCs w:val="22"/>
                </w:rPr>
                <w:t>wall@gmail.com</w:t>
              </w:r>
            </w:hyperlink>
          </w:p>
        </w:tc>
      </w:tr>
      <w:tr w:rsidR="001B3486" w:rsidRPr="005D307D" w14:paraId="783ABA21" w14:textId="77777777">
        <w:trPr>
          <w:trHeight w:hRule="exact" w:val="505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</w:tcPr>
          <w:p w14:paraId="2E446567" w14:textId="77777777" w:rsidR="001B3486" w:rsidRPr="005D307D" w:rsidRDefault="001B3486">
            <w:pPr>
              <w:spacing w:before="4" w:line="100" w:lineRule="exact"/>
              <w:rPr>
                <w:sz w:val="11"/>
                <w:szCs w:val="11"/>
              </w:rPr>
            </w:pPr>
          </w:p>
          <w:p w14:paraId="10F2DAF1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d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u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c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a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>ti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on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4FC5FDB5" w14:textId="77777777" w:rsidR="001B3486" w:rsidRPr="005D307D" w:rsidRDefault="001B3486"/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A2DE65" w14:textId="77777777" w:rsidR="001B3486" w:rsidRPr="005D307D" w:rsidRDefault="001B3486"/>
        </w:tc>
      </w:tr>
      <w:tr w:rsidR="001B3486" w:rsidRPr="005D307D" w14:paraId="3A3B6B59" w14:textId="77777777">
        <w:trPr>
          <w:trHeight w:hRule="exact" w:val="634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</w:tcPr>
          <w:p w14:paraId="0003847F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21FE9D08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ch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ol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                              </w:t>
            </w:r>
            <w:r w:rsidRPr="005D307D">
              <w:rPr>
                <w:rFonts w:ascii="Arial" w:eastAsia="Arial" w:hAnsi="Arial" w:cs="Arial"/>
                <w:spacing w:val="30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cati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n</w:t>
            </w:r>
          </w:p>
          <w:p w14:paraId="3FDB0BC8" w14:textId="77777777" w:rsidR="001B3486" w:rsidRPr="005D307D" w:rsidRDefault="0040402C">
            <w:pPr>
              <w:spacing w:before="1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orne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ersity             </w:t>
            </w:r>
            <w:r w:rsidRPr="005D307D">
              <w:rPr>
                <w:rFonts w:ascii="Arial" w:eastAsia="Arial" w:hAnsi="Arial" w:cs="Arial"/>
                <w:spacing w:val="17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Y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515FD115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63E4F77B" w14:textId="77777777" w:rsidR="001B3486" w:rsidRPr="005D307D" w:rsidRDefault="0040402C">
            <w:pPr>
              <w:ind w:left="39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  <w:u w:color="000000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          </w:t>
            </w:r>
            <w:r w:rsidRPr="005D307D">
              <w:rPr>
                <w:rFonts w:ascii="Arial" w:eastAsia="Arial" w:hAnsi="Arial" w:cs="Arial"/>
                <w:spacing w:val="45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F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d of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  <w:u w:color="000000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y</w:t>
            </w:r>
          </w:p>
          <w:p w14:paraId="61F71641" w14:textId="77777777" w:rsidR="001B3486" w:rsidRPr="005D307D" w:rsidRDefault="0040402C">
            <w:pPr>
              <w:spacing w:before="1"/>
              <w:ind w:left="39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.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.               </w:t>
            </w:r>
            <w:r w:rsidRPr="005D307D">
              <w:rPr>
                <w:rFonts w:ascii="Arial" w:eastAsia="Arial" w:hAnsi="Arial" w:cs="Arial"/>
                <w:spacing w:val="49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;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F1D9D05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0E1DA7C1" w14:textId="77777777" w:rsidR="001B3486" w:rsidRPr="005D307D" w:rsidRDefault="0040402C">
            <w:pPr>
              <w:ind w:left="107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Y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s</w:t>
            </w:r>
          </w:p>
          <w:p w14:paraId="22B94FE9" w14:textId="77777777" w:rsidR="001B3486" w:rsidRPr="005D307D" w:rsidRDefault="0040402C">
            <w:pPr>
              <w:spacing w:before="1"/>
              <w:ind w:left="107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9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9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9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5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2000</w:t>
            </w:r>
          </w:p>
        </w:tc>
      </w:tr>
      <w:tr w:rsidR="001B3486" w:rsidRPr="005D307D" w14:paraId="33AB7528" w14:textId="77777777">
        <w:trPr>
          <w:trHeight w:hRule="exact" w:val="253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</w:tcPr>
          <w:p w14:paraId="1491F6AC" w14:textId="77777777" w:rsidR="001B3486" w:rsidRPr="005D307D" w:rsidRDefault="0040402C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K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orea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ersity               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K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orea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3EB0E6F2" w14:textId="77777777" w:rsidR="001B3486" w:rsidRPr="005D307D" w:rsidRDefault="0040402C">
            <w:pPr>
              <w:spacing w:line="240" w:lineRule="exact"/>
              <w:ind w:left="39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bri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ht        </w:t>
            </w:r>
            <w:r w:rsidRPr="005D307D">
              <w:rPr>
                <w:rFonts w:ascii="Arial" w:eastAsia="Arial" w:hAnsi="Arial" w:cs="Arial"/>
                <w:spacing w:val="3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es;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bli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398B02D" w14:textId="77777777" w:rsidR="001B3486" w:rsidRPr="005D307D" w:rsidRDefault="0040402C">
            <w:pPr>
              <w:spacing w:line="240" w:lineRule="exact"/>
              <w:ind w:left="107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4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02</w:t>
            </w:r>
          </w:p>
        </w:tc>
      </w:tr>
      <w:tr w:rsidR="001B3486" w:rsidRPr="005D307D" w14:paraId="5D941E29" w14:textId="77777777">
        <w:trPr>
          <w:trHeight w:hRule="exact" w:val="253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</w:tcPr>
          <w:p w14:paraId="53BA4BF5" w14:textId="77777777" w:rsidR="001B3486" w:rsidRPr="005D307D" w:rsidRDefault="0040402C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ersity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on </w:t>
            </w:r>
            <w:r w:rsidRPr="005D307D">
              <w:rPr>
                <w:rFonts w:ascii="Arial" w:eastAsia="Arial" w:hAnsi="Arial" w:cs="Arial"/>
                <w:spacing w:val="35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e,</w:t>
            </w:r>
            <w:r w:rsidRPr="005D307D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2D00DA56" w14:textId="77777777" w:rsidR="001B3486" w:rsidRPr="005D307D" w:rsidRDefault="0040402C">
            <w:pPr>
              <w:spacing w:line="240" w:lineRule="exact"/>
              <w:ind w:left="39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.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.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.           </w:t>
            </w:r>
            <w:r w:rsidRPr="005D307D">
              <w:rPr>
                <w:rFonts w:ascii="Arial" w:eastAsia="Arial" w:hAnsi="Arial" w:cs="Arial"/>
                <w:spacing w:val="60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y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C4D10A" w14:textId="77777777" w:rsidR="001B3486" w:rsidRPr="005D307D" w:rsidRDefault="0040402C">
            <w:pPr>
              <w:spacing w:line="240" w:lineRule="exact"/>
              <w:ind w:left="107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8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2006</w:t>
            </w:r>
          </w:p>
        </w:tc>
      </w:tr>
      <w:tr w:rsidR="001B3486" w:rsidRPr="005D307D" w14:paraId="2457EA1D" w14:textId="77777777">
        <w:trPr>
          <w:trHeight w:hRule="exact" w:val="252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</w:tcPr>
          <w:p w14:paraId="1655E736" w14:textId="77777777" w:rsidR="001B3486" w:rsidRPr="005D307D" w:rsidRDefault="0040402C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ersity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of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             </w:t>
            </w:r>
            <w:r w:rsidRPr="005D307D"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 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7893ADB3" w14:textId="77777777" w:rsidR="001B3486" w:rsidRPr="005D307D" w:rsidRDefault="0040402C">
            <w:pPr>
              <w:spacing w:line="240" w:lineRule="exact"/>
              <w:ind w:left="39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ncy     </w:t>
            </w:r>
            <w:r w:rsidRPr="005D307D">
              <w:rPr>
                <w:rFonts w:ascii="Arial" w:eastAsia="Arial" w:hAnsi="Arial" w:cs="Arial"/>
                <w:spacing w:val="47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bli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47B96E0" w14:textId="77777777" w:rsidR="001B3486" w:rsidRPr="005D307D" w:rsidRDefault="0040402C">
            <w:pPr>
              <w:spacing w:line="240" w:lineRule="exact"/>
              <w:ind w:left="107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7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2009</w:t>
            </w:r>
          </w:p>
        </w:tc>
      </w:tr>
      <w:tr w:rsidR="001B3486" w:rsidRPr="005D307D" w14:paraId="64D8EE07" w14:textId="77777777">
        <w:trPr>
          <w:trHeight w:hRule="exact" w:val="253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</w:tcPr>
          <w:p w14:paraId="5BBD3319" w14:textId="77777777" w:rsidR="001B3486" w:rsidRPr="005D307D" w:rsidRDefault="0040402C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ersity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of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             </w:t>
            </w:r>
            <w:r w:rsidRPr="005D307D"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 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045E3AC0" w14:textId="77777777" w:rsidR="001B3486" w:rsidRPr="005D307D" w:rsidRDefault="0040402C">
            <w:pPr>
              <w:spacing w:line="240" w:lineRule="exact"/>
              <w:ind w:left="39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ncy     </w:t>
            </w:r>
            <w:r w:rsidRPr="005D307D">
              <w:rPr>
                <w:rFonts w:ascii="Arial" w:eastAsia="Arial" w:hAnsi="Arial" w:cs="Arial"/>
                <w:spacing w:val="47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y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E00841C" w14:textId="77777777" w:rsidR="001B3486" w:rsidRPr="005D307D" w:rsidRDefault="0040402C">
            <w:pPr>
              <w:spacing w:line="240" w:lineRule="exact"/>
              <w:ind w:left="107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7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2009</w:t>
            </w:r>
          </w:p>
        </w:tc>
      </w:tr>
      <w:tr w:rsidR="001B3486" w:rsidRPr="005D307D" w14:paraId="57977D75" w14:textId="77777777">
        <w:trPr>
          <w:trHeight w:hRule="exact" w:val="338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</w:tcPr>
          <w:p w14:paraId="713063CC" w14:textId="77777777" w:rsidR="001B3486" w:rsidRPr="005D307D" w:rsidRDefault="0040402C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ersity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of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             </w:t>
            </w:r>
            <w:r w:rsidRPr="005D307D"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 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68718078" w14:textId="77777777" w:rsidR="001B3486" w:rsidRPr="005D307D" w:rsidRDefault="0040402C">
            <w:pPr>
              <w:spacing w:line="240" w:lineRule="exact"/>
              <w:ind w:left="39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h.D.             </w:t>
            </w:r>
            <w:r w:rsidRPr="005D307D">
              <w:rPr>
                <w:rFonts w:ascii="Arial" w:eastAsia="Arial" w:hAnsi="Arial" w:cs="Arial"/>
                <w:spacing w:val="36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 Ser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arch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55A6311" w14:textId="77777777" w:rsidR="001B3486" w:rsidRPr="005D307D" w:rsidRDefault="0040402C">
            <w:pPr>
              <w:spacing w:line="240" w:lineRule="exact"/>
              <w:ind w:left="107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7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2009</w:t>
            </w:r>
          </w:p>
        </w:tc>
      </w:tr>
    </w:tbl>
    <w:p w14:paraId="69B4DC20" w14:textId="77777777" w:rsidR="001B3486" w:rsidRPr="005D307D" w:rsidRDefault="001B3486">
      <w:pPr>
        <w:spacing w:before="4" w:line="80" w:lineRule="exact"/>
        <w:rPr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4"/>
        <w:gridCol w:w="3027"/>
        <w:gridCol w:w="3295"/>
        <w:gridCol w:w="2089"/>
      </w:tblGrid>
      <w:tr w:rsidR="001B3486" w:rsidRPr="005D307D" w14:paraId="3FE5C67B" w14:textId="77777777">
        <w:trPr>
          <w:trHeight w:hRule="exact" w:val="844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5A6DA3AC" w14:textId="77777777" w:rsidR="001B3486" w:rsidRPr="005D307D" w:rsidRDefault="0040402C">
            <w:pPr>
              <w:spacing w:before="72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F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a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c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u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>lt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 xml:space="preserve">y </w:t>
            </w:r>
            <w:r w:rsidRPr="005D307D">
              <w:rPr>
                <w:rFonts w:ascii="Arial" w:eastAsia="Arial" w:hAnsi="Arial" w:cs="Arial"/>
                <w:b/>
                <w:spacing w:val="-6"/>
                <w:sz w:val="22"/>
                <w:szCs w:val="22"/>
                <w:u w:color="000000"/>
              </w:rPr>
              <w:t>A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p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p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oin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ments</w:t>
            </w:r>
          </w:p>
          <w:p w14:paraId="3B2CD47A" w14:textId="77777777" w:rsidR="001B3486" w:rsidRPr="005D307D" w:rsidRDefault="001B3486">
            <w:pPr>
              <w:spacing w:before="13" w:line="240" w:lineRule="exact"/>
              <w:rPr>
                <w:sz w:val="24"/>
                <w:szCs w:val="24"/>
              </w:rPr>
            </w:pPr>
          </w:p>
          <w:p w14:paraId="41E021BD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nstit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  <w:u w:color="000000"/>
              </w:rPr>
              <w:t>u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on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14:paraId="4E7B2C32" w14:textId="77777777" w:rsidR="001B3486" w:rsidRPr="005D307D" w:rsidRDefault="001B3486">
            <w:pPr>
              <w:spacing w:before="9" w:line="160" w:lineRule="exact"/>
              <w:rPr>
                <w:sz w:val="17"/>
                <w:szCs w:val="17"/>
              </w:rPr>
            </w:pPr>
          </w:p>
          <w:p w14:paraId="665B6084" w14:textId="77777777" w:rsidR="001B3486" w:rsidRPr="005D307D" w:rsidRDefault="001B3486">
            <w:pPr>
              <w:spacing w:line="200" w:lineRule="exact"/>
            </w:pPr>
          </w:p>
          <w:p w14:paraId="5A928670" w14:textId="77777777" w:rsidR="001B3486" w:rsidRPr="005D307D" w:rsidRDefault="001B3486">
            <w:pPr>
              <w:spacing w:line="200" w:lineRule="exact"/>
            </w:pPr>
          </w:p>
          <w:p w14:paraId="423C5266" w14:textId="77777777" w:rsidR="001B3486" w:rsidRPr="005D307D" w:rsidRDefault="0040402C">
            <w:pPr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ar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tm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t or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 xml:space="preserve"> C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ll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  <w:u w:color="000000"/>
              </w:rPr>
              <w:t>g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</w:t>
            </w: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14:paraId="1F31F97C" w14:textId="77777777" w:rsidR="001B3486" w:rsidRPr="005D307D" w:rsidRDefault="001B3486">
            <w:pPr>
              <w:spacing w:before="9" w:line="160" w:lineRule="exact"/>
              <w:rPr>
                <w:sz w:val="17"/>
                <w:szCs w:val="17"/>
              </w:rPr>
            </w:pPr>
          </w:p>
          <w:p w14:paraId="5B3CC923" w14:textId="77777777" w:rsidR="001B3486" w:rsidRPr="005D307D" w:rsidRDefault="001B3486">
            <w:pPr>
              <w:spacing w:line="200" w:lineRule="exact"/>
            </w:pPr>
          </w:p>
          <w:p w14:paraId="45FD1B4E" w14:textId="77777777" w:rsidR="001B3486" w:rsidRPr="005D307D" w:rsidRDefault="001B3486">
            <w:pPr>
              <w:spacing w:line="200" w:lineRule="exact"/>
            </w:pPr>
          </w:p>
          <w:p w14:paraId="1A0D6624" w14:textId="77777777" w:rsidR="001B3486" w:rsidRPr="005D307D" w:rsidRDefault="0040402C">
            <w:pPr>
              <w:ind w:left="22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0F142EA6" w14:textId="77777777" w:rsidR="001B3486" w:rsidRPr="005D307D" w:rsidRDefault="001B3486">
            <w:pPr>
              <w:spacing w:before="9" w:line="160" w:lineRule="exact"/>
              <w:rPr>
                <w:sz w:val="17"/>
                <w:szCs w:val="17"/>
              </w:rPr>
            </w:pPr>
          </w:p>
          <w:p w14:paraId="144E594B" w14:textId="77777777" w:rsidR="001B3486" w:rsidRPr="005D307D" w:rsidRDefault="001B3486">
            <w:pPr>
              <w:spacing w:line="200" w:lineRule="exact"/>
            </w:pPr>
          </w:p>
          <w:p w14:paraId="1CC4548F" w14:textId="77777777" w:rsidR="001B3486" w:rsidRPr="005D307D" w:rsidRDefault="001B3486">
            <w:pPr>
              <w:spacing w:line="200" w:lineRule="exact"/>
            </w:pPr>
          </w:p>
          <w:p w14:paraId="32ECC246" w14:textId="77777777" w:rsidR="001B3486" w:rsidRPr="005D307D" w:rsidRDefault="0040402C">
            <w:pPr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Y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s</w:t>
            </w:r>
          </w:p>
        </w:tc>
      </w:tr>
      <w:tr w:rsidR="001B3486" w:rsidRPr="005D307D" w14:paraId="022BAA2A" w14:textId="77777777">
        <w:trPr>
          <w:trHeight w:hRule="exact" w:val="1644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6CFC285C" w14:textId="77777777" w:rsidR="001B3486" w:rsidRPr="005D307D" w:rsidRDefault="0040402C">
            <w:pPr>
              <w:spacing w:line="240" w:lineRule="exact"/>
              <w:ind w:left="40" w:right="45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ersity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</w:p>
          <w:p w14:paraId="20A53CCC" w14:textId="77777777" w:rsidR="001B3486" w:rsidRPr="005D307D" w:rsidRDefault="0040402C">
            <w:pPr>
              <w:spacing w:line="240" w:lineRule="exact"/>
              <w:ind w:left="40" w:right="4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ersity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</w:p>
          <w:p w14:paraId="7E1A1CD2" w14:textId="77777777" w:rsidR="001B3486" w:rsidRPr="005D307D" w:rsidRDefault="0040402C">
            <w:pPr>
              <w:spacing w:before="1"/>
              <w:ind w:left="40" w:right="4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ersity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on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ersity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on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ersity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on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ersity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14:paraId="4AD0A5C4" w14:textId="77777777" w:rsidR="001B3486" w:rsidRPr="005D307D" w:rsidRDefault="0040402C">
            <w:pPr>
              <w:spacing w:line="240" w:lineRule="exact"/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Or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ces</w:t>
            </w:r>
          </w:p>
          <w:p w14:paraId="4174253F" w14:textId="77777777" w:rsidR="001B3486" w:rsidRPr="005D307D" w:rsidRDefault="0040402C">
            <w:pPr>
              <w:spacing w:line="240" w:lineRule="exact"/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Or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ces</w:t>
            </w:r>
          </w:p>
          <w:p w14:paraId="1FC5C1F2" w14:textId="77777777" w:rsidR="001B3486" w:rsidRPr="005D307D" w:rsidRDefault="0040402C">
            <w:pPr>
              <w:spacing w:before="1"/>
              <w:ind w:left="78" w:right="112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Or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y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 Ser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ces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Gr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 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oll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y</w:t>
            </w: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14:paraId="00AE3583" w14:textId="77777777" w:rsidR="001B3486" w:rsidRPr="005D307D" w:rsidRDefault="0040402C">
            <w:pPr>
              <w:spacing w:line="240" w:lineRule="exact"/>
              <w:ind w:left="220" w:right="474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or</w:t>
            </w:r>
          </w:p>
          <w:p w14:paraId="364798D7" w14:textId="77777777" w:rsidR="001B3486" w:rsidRPr="005D307D" w:rsidRDefault="0040402C">
            <w:pPr>
              <w:spacing w:line="240" w:lineRule="exact"/>
              <w:ind w:left="220" w:right="1144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ssor</w:t>
            </w:r>
          </w:p>
          <w:p w14:paraId="73BF3710" w14:textId="77777777" w:rsidR="001B3486" w:rsidRPr="005D307D" w:rsidRDefault="0040402C">
            <w:pPr>
              <w:spacing w:before="6" w:line="240" w:lineRule="exact"/>
              <w:ind w:left="220" w:right="345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j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ct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sor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j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ct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sor F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y 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ember</w:t>
            </w:r>
          </w:p>
          <w:p w14:paraId="09B046A5" w14:textId="77777777" w:rsidR="001B3486" w:rsidRPr="005D307D" w:rsidRDefault="0040402C">
            <w:pPr>
              <w:spacing w:line="240" w:lineRule="exact"/>
              <w:ind w:left="220" w:right="35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j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ct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sor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4A92D5B9" w14:textId="77777777" w:rsidR="001B3486" w:rsidRPr="005D307D" w:rsidRDefault="0040402C">
            <w:pPr>
              <w:spacing w:line="240" w:lineRule="exact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4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8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  <w:p w14:paraId="7E1DF35E" w14:textId="77777777" w:rsidR="001B3486" w:rsidRPr="005D307D" w:rsidRDefault="0040402C">
            <w:pPr>
              <w:spacing w:line="240" w:lineRule="exact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09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</w:t>
            </w:r>
          </w:p>
          <w:p w14:paraId="5E0E6332" w14:textId="77777777" w:rsidR="001B3486" w:rsidRPr="005D307D" w:rsidRDefault="0040402C">
            <w:pPr>
              <w:spacing w:before="1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</w:t>
            </w:r>
          </w:p>
          <w:p w14:paraId="69004D5A" w14:textId="77777777" w:rsidR="001B3486" w:rsidRPr="005D307D" w:rsidRDefault="0040402C">
            <w:pPr>
              <w:spacing w:line="240" w:lineRule="exact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</w:t>
            </w:r>
          </w:p>
          <w:p w14:paraId="4BA46DE1" w14:textId="77777777" w:rsidR="001B3486" w:rsidRPr="005D307D" w:rsidRDefault="0040402C">
            <w:pPr>
              <w:spacing w:line="240" w:lineRule="exact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</w:t>
            </w:r>
          </w:p>
          <w:p w14:paraId="7E183810" w14:textId="77777777" w:rsidR="001B3486" w:rsidRPr="005D307D" w:rsidRDefault="0040402C">
            <w:pPr>
              <w:spacing w:before="1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</w:t>
            </w:r>
          </w:p>
        </w:tc>
      </w:tr>
      <w:tr w:rsidR="001B3486" w:rsidRPr="005D307D" w14:paraId="7165A1C4" w14:textId="77777777">
        <w:trPr>
          <w:trHeight w:hRule="exact" w:val="505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602BB38B" w14:textId="77777777" w:rsidR="001B3486" w:rsidRPr="005D307D" w:rsidRDefault="001B3486">
            <w:pPr>
              <w:spacing w:before="4" w:line="100" w:lineRule="exact"/>
              <w:rPr>
                <w:sz w:val="11"/>
                <w:szCs w:val="11"/>
              </w:rPr>
            </w:pPr>
          </w:p>
          <w:p w14:paraId="0793D4BC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D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n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al</w:t>
            </w:r>
            <w:r w:rsidRPr="005D307D">
              <w:rPr>
                <w:rFonts w:ascii="Arial" w:eastAsia="Arial" w:hAnsi="Arial" w:cs="Arial"/>
                <w:b/>
                <w:spacing w:val="2"/>
                <w:sz w:val="22"/>
                <w:szCs w:val="22"/>
                <w:u w:color="000000"/>
              </w:rPr>
              <w:t xml:space="preserve"> </w:t>
            </w:r>
            <w:r w:rsidRPr="005D307D">
              <w:rPr>
                <w:rFonts w:ascii="Arial" w:eastAsia="Arial" w:hAnsi="Arial" w:cs="Arial"/>
                <w:b/>
                <w:spacing w:val="-3"/>
                <w:sz w:val="22"/>
                <w:szCs w:val="22"/>
                <w:u w:color="000000"/>
              </w:rPr>
              <w:t>P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rac</w:t>
            </w:r>
            <w:r w:rsidRPr="005D307D">
              <w:rPr>
                <w:rFonts w:ascii="Arial" w:eastAsia="Arial" w:hAnsi="Arial" w:cs="Arial"/>
                <w:b/>
                <w:spacing w:val="-2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ce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14:paraId="4D54F6BB" w14:textId="77777777" w:rsidR="001B3486" w:rsidRPr="005D307D" w:rsidRDefault="001B3486"/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14:paraId="4F8A33E2" w14:textId="77777777" w:rsidR="001B3486" w:rsidRPr="005D307D" w:rsidRDefault="001B3486"/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03F537AD" w14:textId="77777777" w:rsidR="001B3486" w:rsidRPr="005D307D" w:rsidRDefault="001B3486"/>
        </w:tc>
      </w:tr>
      <w:tr w:rsidR="001B3486" w:rsidRPr="005D307D" w14:paraId="2C67D887" w14:textId="77777777">
        <w:trPr>
          <w:trHeight w:hRule="exact" w:val="1266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62FBC5B3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6FDC5AA3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Cli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c</w:t>
            </w:r>
          </w:p>
          <w:p w14:paraId="738E0DA8" w14:textId="77777777" w:rsidR="001B3486" w:rsidRPr="005D307D" w:rsidRDefault="0040402C">
            <w:pPr>
              <w:spacing w:before="2"/>
              <w:ind w:left="40" w:right="93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ate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actice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ssa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ate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actice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14:paraId="2BAEDC58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6E47EE9D" w14:textId="77777777" w:rsidR="001B3486" w:rsidRPr="005D307D" w:rsidRDefault="0040402C">
            <w:pPr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cati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n</w:t>
            </w:r>
          </w:p>
          <w:p w14:paraId="5899E449" w14:textId="77777777" w:rsidR="001B3486" w:rsidRPr="005D307D" w:rsidRDefault="0040402C">
            <w:pPr>
              <w:spacing w:before="2"/>
              <w:ind w:left="78" w:right="83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sb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gton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e,</w:t>
            </w:r>
            <w:r w:rsidRPr="005D307D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gton F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as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14:paraId="22D7AA0D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46A36CEB" w14:textId="77777777" w:rsidR="001B3486" w:rsidRPr="005D307D" w:rsidRDefault="0040402C">
            <w:pPr>
              <w:ind w:left="220" w:right="2624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</w:t>
            </w:r>
          </w:p>
          <w:p w14:paraId="0696560E" w14:textId="77777777" w:rsidR="001B3486" w:rsidRPr="005D307D" w:rsidRDefault="0040402C">
            <w:pPr>
              <w:spacing w:before="2"/>
              <w:ind w:left="220" w:right="35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art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art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50701307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7696D95E" w14:textId="77777777" w:rsidR="001B3486" w:rsidRPr="005D307D" w:rsidRDefault="0040402C">
            <w:pPr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Y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s</w:t>
            </w:r>
          </w:p>
          <w:p w14:paraId="141DE596" w14:textId="77777777" w:rsidR="001B3486" w:rsidRPr="005D307D" w:rsidRDefault="0040402C">
            <w:pPr>
              <w:spacing w:before="2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7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9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</w:t>
            </w:r>
          </w:p>
          <w:p w14:paraId="59FD5779" w14:textId="77777777" w:rsidR="001B3486" w:rsidRPr="005D307D" w:rsidRDefault="0040402C">
            <w:pPr>
              <w:spacing w:line="240" w:lineRule="exact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08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2009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</w:t>
            </w:r>
          </w:p>
          <w:p w14:paraId="6711AEB2" w14:textId="77777777" w:rsidR="001B3486" w:rsidRPr="005D307D" w:rsidRDefault="0040402C">
            <w:pPr>
              <w:spacing w:before="1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</w:t>
            </w:r>
          </w:p>
        </w:tc>
      </w:tr>
      <w:tr w:rsidR="001B3486" w:rsidRPr="005D307D" w14:paraId="5675DA7B" w14:textId="77777777">
        <w:trPr>
          <w:trHeight w:hRule="exact" w:val="505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6EA822B" w14:textId="77777777" w:rsidR="001B3486" w:rsidRPr="005D307D" w:rsidRDefault="001B3486">
            <w:pPr>
              <w:spacing w:before="4" w:line="100" w:lineRule="exact"/>
              <w:rPr>
                <w:sz w:val="11"/>
                <w:szCs w:val="11"/>
              </w:rPr>
            </w:pPr>
          </w:p>
          <w:p w14:paraId="0D907E45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H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o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s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pi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al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5D307D">
              <w:rPr>
                <w:rFonts w:ascii="Arial" w:eastAsia="Arial" w:hAnsi="Arial" w:cs="Arial"/>
                <w:b/>
                <w:spacing w:val="-8"/>
                <w:sz w:val="22"/>
                <w:szCs w:val="22"/>
                <w:u w:color="000000"/>
              </w:rPr>
              <w:t>A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p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p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oin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ments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14:paraId="7B48DDF3" w14:textId="77777777" w:rsidR="001B3486" w:rsidRPr="005D307D" w:rsidRDefault="001B3486"/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14:paraId="3577BF05" w14:textId="77777777" w:rsidR="001B3486" w:rsidRPr="005D307D" w:rsidRDefault="001B3486"/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4DE7F383" w14:textId="77777777" w:rsidR="001B3486" w:rsidRPr="005D307D" w:rsidRDefault="001B3486"/>
        </w:tc>
      </w:tr>
      <w:tr w:rsidR="001B3486" w:rsidRPr="005D307D" w14:paraId="4571DF14" w14:textId="77777777">
        <w:trPr>
          <w:trHeight w:hRule="exact" w:val="1012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024B7E20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25323225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os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pi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al</w:t>
            </w:r>
          </w:p>
          <w:p w14:paraId="11BA88D8" w14:textId="77777777" w:rsidR="001B3486" w:rsidRPr="005D307D" w:rsidRDefault="0040402C">
            <w:pPr>
              <w:spacing w:before="1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ar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son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emo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al</w:t>
            </w:r>
          </w:p>
          <w:p w14:paraId="3C2070F4" w14:textId="77777777" w:rsidR="001B3486" w:rsidRPr="005D307D" w:rsidRDefault="0040402C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 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hil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dren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’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14:paraId="439A1A1B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09E85301" w14:textId="77777777" w:rsidR="001B3486" w:rsidRPr="005D307D" w:rsidRDefault="0040402C">
            <w:pPr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cati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n</w:t>
            </w:r>
          </w:p>
          <w:p w14:paraId="30C514FF" w14:textId="77777777" w:rsidR="001B3486" w:rsidRPr="005D307D" w:rsidRDefault="0040402C">
            <w:pPr>
              <w:spacing w:before="1"/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eme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Pr="005D307D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</w:p>
          <w:p w14:paraId="13C346FE" w14:textId="77777777" w:rsidR="001B3486" w:rsidRPr="005D307D" w:rsidRDefault="0040402C">
            <w:pPr>
              <w:spacing w:line="240" w:lineRule="exact"/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e,</w:t>
            </w:r>
            <w:r w:rsidRPr="005D307D"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gton</w:t>
            </w: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14:paraId="45873545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6F137E57" w14:textId="77777777" w:rsidR="001B3486" w:rsidRPr="005D307D" w:rsidRDefault="0040402C">
            <w:pPr>
              <w:ind w:left="22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</w:t>
            </w:r>
          </w:p>
          <w:p w14:paraId="59E2CD7C" w14:textId="77777777" w:rsidR="001B3486" w:rsidRPr="005D307D" w:rsidRDefault="0040402C">
            <w:pPr>
              <w:spacing w:before="1"/>
              <w:ind w:left="22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st</w:t>
            </w:r>
          </w:p>
          <w:p w14:paraId="6CF1EDE1" w14:textId="77777777" w:rsidR="001B3486" w:rsidRPr="005D307D" w:rsidRDefault="0040402C">
            <w:pPr>
              <w:spacing w:line="240" w:lineRule="exact"/>
              <w:ind w:left="22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st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183FB6CB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5F544C81" w14:textId="77777777" w:rsidR="001B3486" w:rsidRPr="005D307D" w:rsidRDefault="0040402C">
            <w:pPr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Y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s</w:t>
            </w:r>
          </w:p>
          <w:p w14:paraId="4007EAFF" w14:textId="77777777" w:rsidR="001B3486" w:rsidRPr="005D307D" w:rsidRDefault="0040402C">
            <w:pPr>
              <w:spacing w:before="1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7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9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</w:t>
            </w:r>
          </w:p>
          <w:p w14:paraId="0ACF1554" w14:textId="77777777" w:rsidR="001B3486" w:rsidRPr="005D307D" w:rsidRDefault="0040402C">
            <w:pPr>
              <w:spacing w:line="240" w:lineRule="exact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8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9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</w:t>
            </w:r>
          </w:p>
        </w:tc>
      </w:tr>
      <w:tr w:rsidR="001B3486" w:rsidRPr="005D307D" w14:paraId="0EF4027F" w14:textId="77777777">
        <w:trPr>
          <w:trHeight w:hRule="exact" w:val="506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3C87D882" w14:textId="77777777" w:rsidR="001B3486" w:rsidRPr="005D307D" w:rsidRDefault="001B3486">
            <w:pPr>
              <w:spacing w:before="4" w:line="100" w:lineRule="exact"/>
              <w:rPr>
                <w:sz w:val="11"/>
                <w:szCs w:val="11"/>
              </w:rPr>
            </w:pPr>
          </w:p>
          <w:p w14:paraId="4289CFB0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D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n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al</w:t>
            </w:r>
            <w:r w:rsidRPr="005D307D">
              <w:rPr>
                <w:rFonts w:ascii="Arial" w:eastAsia="Arial" w:hAnsi="Arial" w:cs="Arial"/>
                <w:b/>
                <w:spacing w:val="2"/>
                <w:sz w:val="22"/>
                <w:szCs w:val="22"/>
                <w:u w:color="000000"/>
              </w:rPr>
              <w:t xml:space="preserve"> </w:t>
            </w:r>
            <w:r w:rsidRPr="005D307D">
              <w:rPr>
                <w:rFonts w:ascii="Arial" w:eastAsia="Arial" w:hAnsi="Arial" w:cs="Arial"/>
                <w:b/>
                <w:spacing w:val="-3"/>
                <w:sz w:val="22"/>
                <w:szCs w:val="22"/>
                <w:u w:color="000000"/>
              </w:rPr>
              <w:t>L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c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n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s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ure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14:paraId="3BF17252" w14:textId="77777777" w:rsidR="001B3486" w:rsidRPr="005D307D" w:rsidRDefault="001B3486"/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14:paraId="38BB9665" w14:textId="77777777" w:rsidR="001B3486" w:rsidRPr="005D307D" w:rsidRDefault="001B3486"/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0F857C08" w14:textId="77777777" w:rsidR="001B3486" w:rsidRPr="005D307D" w:rsidRDefault="001B3486"/>
        </w:tc>
      </w:tr>
      <w:tr w:rsidR="001B3486" w:rsidRPr="005D307D" w14:paraId="42859FD1" w14:textId="77777777">
        <w:trPr>
          <w:trHeight w:hRule="exact" w:val="634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2106F78" w14:textId="77777777" w:rsidR="001B3486" w:rsidRPr="005D307D" w:rsidRDefault="001B3486">
            <w:pPr>
              <w:spacing w:before="7" w:line="100" w:lineRule="exact"/>
              <w:rPr>
                <w:sz w:val="11"/>
                <w:szCs w:val="11"/>
              </w:rPr>
            </w:pPr>
          </w:p>
          <w:p w14:paraId="0B912451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ate</w:t>
            </w:r>
          </w:p>
          <w:p w14:paraId="5A2AE31C" w14:textId="77777777" w:rsidR="001B3486" w:rsidRPr="005D307D" w:rsidRDefault="0040402C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as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14:paraId="3A577F0A" w14:textId="77777777" w:rsidR="001B3486" w:rsidRPr="005D307D" w:rsidRDefault="001B3486">
            <w:pPr>
              <w:spacing w:before="7" w:line="100" w:lineRule="exact"/>
              <w:rPr>
                <w:sz w:val="11"/>
                <w:szCs w:val="11"/>
              </w:rPr>
            </w:pPr>
          </w:p>
          <w:p w14:paraId="49B1829E" w14:textId="77777777" w:rsidR="001B3486" w:rsidRPr="005D307D" w:rsidRDefault="0040402C">
            <w:pPr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  <w:u w:color="000000"/>
              </w:rPr>
              <w:t>y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 xml:space="preserve">pe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  <w:u w:color="000000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f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  <w:u w:color="000000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ce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se</w:t>
            </w:r>
          </w:p>
          <w:p w14:paraId="39ECB506" w14:textId="77777777" w:rsidR="001B3486" w:rsidRPr="005D307D" w:rsidRDefault="0040402C">
            <w:pPr>
              <w:spacing w:line="240" w:lineRule="exact"/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st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14:paraId="48E987E9" w14:textId="77777777" w:rsidR="001B3486" w:rsidRPr="005D307D" w:rsidRDefault="001B3486">
            <w:pPr>
              <w:spacing w:before="7" w:line="100" w:lineRule="exact"/>
              <w:rPr>
                <w:sz w:val="11"/>
                <w:szCs w:val="11"/>
              </w:rPr>
            </w:pPr>
          </w:p>
          <w:p w14:paraId="420FE297" w14:textId="77777777" w:rsidR="001B3486" w:rsidRPr="005D307D" w:rsidRDefault="0040402C">
            <w:pPr>
              <w:ind w:left="22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ce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se 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u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b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r</w:t>
            </w:r>
          </w:p>
          <w:p w14:paraId="767498BD" w14:textId="77777777" w:rsidR="001B3486" w:rsidRPr="005D307D" w:rsidRDefault="0040402C">
            <w:pPr>
              <w:spacing w:line="240" w:lineRule="exact"/>
              <w:ind w:left="22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177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72147B59" w14:textId="77777777" w:rsidR="001B3486" w:rsidRPr="005D307D" w:rsidRDefault="001B3486">
            <w:pPr>
              <w:spacing w:before="7" w:line="100" w:lineRule="exact"/>
              <w:rPr>
                <w:sz w:val="11"/>
                <w:szCs w:val="11"/>
              </w:rPr>
            </w:pPr>
          </w:p>
          <w:p w14:paraId="16CD0CBB" w14:textId="77777777" w:rsidR="001B3486" w:rsidRPr="005D307D" w:rsidRDefault="0040402C">
            <w:pPr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Y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  <w:u w:color="000000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  <w:u w:color="000000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  <w:u w:color="000000"/>
              </w:rPr>
              <w:t>s</w:t>
            </w:r>
          </w:p>
          <w:p w14:paraId="536E1E1A" w14:textId="77777777" w:rsidR="001B3486" w:rsidRPr="005D307D" w:rsidRDefault="0040402C">
            <w:pPr>
              <w:spacing w:line="240" w:lineRule="exact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2011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2012</w:t>
            </w:r>
          </w:p>
        </w:tc>
      </w:tr>
      <w:tr w:rsidR="001B3486" w:rsidRPr="005D307D" w14:paraId="0D468AEE" w14:textId="77777777">
        <w:trPr>
          <w:trHeight w:hRule="exact" w:val="139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1B50DCA2" w14:textId="77777777" w:rsidR="001B3486" w:rsidRPr="005D307D" w:rsidRDefault="0040402C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as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  <w:p w14:paraId="082D062D" w14:textId="77777777" w:rsidR="001B3486" w:rsidRPr="005D307D" w:rsidRDefault="0040402C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i</w:t>
            </w:r>
          </w:p>
          <w:p w14:paraId="42529F39" w14:textId="77777777" w:rsidR="001B3486" w:rsidRPr="005D307D" w:rsidRDefault="0040402C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  <w:p w14:paraId="76B3345B" w14:textId="77777777" w:rsidR="001B3486" w:rsidRPr="005D307D" w:rsidRDefault="0040402C">
            <w:pPr>
              <w:spacing w:before="1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5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</w:p>
          <w:p w14:paraId="53EC816A" w14:textId="77777777" w:rsidR="001B3486" w:rsidRPr="005D307D" w:rsidRDefault="0040402C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5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14:paraId="332DB12D" w14:textId="77777777" w:rsidR="001B3486" w:rsidRPr="005D307D" w:rsidRDefault="0040402C">
            <w:pPr>
              <w:spacing w:line="240" w:lineRule="exact"/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st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se</w:t>
            </w:r>
          </w:p>
          <w:p w14:paraId="7AF2D3E0" w14:textId="77777777" w:rsidR="001B3486" w:rsidRPr="005D307D" w:rsidRDefault="0040402C">
            <w:pPr>
              <w:spacing w:line="240" w:lineRule="exact"/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om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 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nse</w:t>
            </w:r>
          </w:p>
          <w:p w14:paraId="50B731FC" w14:textId="77777777" w:rsidR="001B3486" w:rsidRPr="005D307D" w:rsidRDefault="0040402C">
            <w:pPr>
              <w:spacing w:line="240" w:lineRule="exact"/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ce 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se</w:t>
            </w:r>
          </w:p>
          <w:p w14:paraId="1F0562E5" w14:textId="77777777" w:rsidR="001B3486" w:rsidRPr="005D307D" w:rsidRDefault="0040402C">
            <w:pPr>
              <w:spacing w:before="1"/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ce 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se</w:t>
            </w:r>
          </w:p>
          <w:p w14:paraId="2CAFB692" w14:textId="77777777" w:rsidR="001B3486" w:rsidRPr="005D307D" w:rsidRDefault="0040402C">
            <w:pPr>
              <w:spacing w:line="240" w:lineRule="exact"/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 Pe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14:paraId="6BFBCE89" w14:textId="77777777" w:rsidR="001B3486" w:rsidRPr="005D307D" w:rsidRDefault="0040402C">
            <w:pPr>
              <w:spacing w:line="240" w:lineRule="exact"/>
              <w:ind w:left="22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1477</w:t>
            </w:r>
          </w:p>
          <w:p w14:paraId="362F5342" w14:textId="77777777" w:rsidR="001B3486" w:rsidRPr="005D307D" w:rsidRDefault="0040402C">
            <w:pPr>
              <w:spacing w:line="240" w:lineRule="exact"/>
              <w:ind w:left="22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CSD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45</w:t>
            </w:r>
          </w:p>
          <w:p w14:paraId="5099DD9F" w14:textId="77777777" w:rsidR="001B3486" w:rsidRPr="005D307D" w:rsidRDefault="0040402C">
            <w:pPr>
              <w:spacing w:line="240" w:lineRule="exact"/>
              <w:ind w:left="22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08580</w:t>
            </w:r>
          </w:p>
          <w:p w14:paraId="39D80403" w14:textId="77777777" w:rsidR="001B3486" w:rsidRPr="005D307D" w:rsidRDefault="0040402C">
            <w:pPr>
              <w:spacing w:before="1"/>
              <w:ind w:left="22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9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5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07</w:t>
            </w:r>
          </w:p>
          <w:p w14:paraId="2F1ECC78" w14:textId="77777777" w:rsidR="001B3486" w:rsidRPr="005D307D" w:rsidRDefault="0040402C">
            <w:pPr>
              <w:spacing w:line="240" w:lineRule="exact"/>
              <w:ind w:left="22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9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5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9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4B96E837" w14:textId="77777777" w:rsidR="001B3486" w:rsidRPr="005D307D" w:rsidRDefault="0040402C">
            <w:pPr>
              <w:spacing w:line="240" w:lineRule="exact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2012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prese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  <w:p w14:paraId="775770E6" w14:textId="77777777" w:rsidR="001B3486" w:rsidRPr="005D307D" w:rsidRDefault="0040402C">
            <w:pPr>
              <w:spacing w:line="240" w:lineRule="exact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2009</w:t>
            </w:r>
          </w:p>
          <w:p w14:paraId="70932F79" w14:textId="77777777" w:rsidR="001B3486" w:rsidRPr="005D307D" w:rsidRDefault="0040402C">
            <w:pPr>
              <w:spacing w:line="240" w:lineRule="exact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2006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prese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  <w:p w14:paraId="599121FA" w14:textId="77777777" w:rsidR="001B3486" w:rsidRPr="005D307D" w:rsidRDefault="0040402C">
            <w:pPr>
              <w:spacing w:before="1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2009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prese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  <w:p w14:paraId="2FD158C0" w14:textId="77777777" w:rsidR="001B3486" w:rsidRPr="005D307D" w:rsidRDefault="0040402C">
            <w:pPr>
              <w:spacing w:line="240" w:lineRule="exact"/>
              <w:ind w:left="383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2009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prese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</w:tc>
      </w:tr>
      <w:tr w:rsidR="001B3486" w:rsidRPr="005D307D" w14:paraId="27A2ABE4" w14:textId="77777777">
        <w:trPr>
          <w:trHeight w:hRule="exact" w:val="462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664C8362" w14:textId="77777777" w:rsidR="001B3486" w:rsidRPr="005D307D" w:rsidRDefault="001B3486">
            <w:pPr>
              <w:spacing w:before="4" w:line="100" w:lineRule="exact"/>
              <w:rPr>
                <w:sz w:val="11"/>
                <w:szCs w:val="11"/>
              </w:rPr>
            </w:pPr>
          </w:p>
          <w:p w14:paraId="205925EA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B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o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a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rd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C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er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b/>
                <w:spacing w:val="-2"/>
                <w:sz w:val="22"/>
                <w:szCs w:val="22"/>
                <w:u w:color="000000"/>
              </w:rPr>
              <w:t>f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c</w:t>
            </w:r>
            <w:r w:rsidRPr="005D307D">
              <w:rPr>
                <w:rFonts w:ascii="Arial" w:eastAsia="Arial" w:hAnsi="Arial" w:cs="Arial"/>
                <w:b/>
                <w:spacing w:val="-1"/>
                <w:sz w:val="22"/>
                <w:szCs w:val="22"/>
                <w:u w:color="000000"/>
              </w:rPr>
              <w:t>a</w:t>
            </w:r>
            <w:r w:rsidRPr="005D307D">
              <w:rPr>
                <w:rFonts w:ascii="Arial" w:eastAsia="Arial" w:hAnsi="Arial" w:cs="Arial"/>
                <w:b/>
                <w:spacing w:val="-2"/>
                <w:sz w:val="22"/>
                <w:szCs w:val="22"/>
                <w:u w:color="000000"/>
              </w:rPr>
              <w:t>t</w:t>
            </w:r>
            <w:r w:rsidRPr="005D307D">
              <w:rPr>
                <w:rFonts w:ascii="Arial" w:eastAsia="Arial" w:hAnsi="Arial" w:cs="Arial"/>
                <w:b/>
                <w:spacing w:val="1"/>
                <w:sz w:val="22"/>
                <w:szCs w:val="22"/>
                <w:u w:color="000000"/>
              </w:rPr>
              <w:t>i</w:t>
            </w:r>
            <w:r w:rsidRPr="005D307D">
              <w:rPr>
                <w:rFonts w:ascii="Arial" w:eastAsia="Arial" w:hAnsi="Arial" w:cs="Arial"/>
                <w:b/>
                <w:sz w:val="22"/>
                <w:szCs w:val="22"/>
                <w:u w:color="000000"/>
              </w:rPr>
              <w:t>on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14:paraId="17103749" w14:textId="77777777" w:rsidR="001B3486" w:rsidRPr="005D307D" w:rsidRDefault="001B3486"/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14:paraId="6425A49D" w14:textId="77777777" w:rsidR="001B3486" w:rsidRPr="005D307D" w:rsidRDefault="001B3486"/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1329049D" w14:textId="77777777" w:rsidR="001B3486" w:rsidRPr="005D307D" w:rsidRDefault="001B3486"/>
        </w:tc>
      </w:tr>
    </w:tbl>
    <w:p w14:paraId="26A90DCA" w14:textId="77777777" w:rsidR="001B3486" w:rsidRPr="005D307D" w:rsidRDefault="001B3486">
      <w:pPr>
        <w:spacing w:before="8" w:line="120" w:lineRule="exact"/>
        <w:rPr>
          <w:sz w:val="12"/>
          <w:szCs w:val="12"/>
        </w:rPr>
      </w:pPr>
    </w:p>
    <w:p w14:paraId="3E82CE8E" w14:textId="77777777" w:rsidR="001B3486" w:rsidRPr="005D307D" w:rsidRDefault="0040402C">
      <w:pPr>
        <w:spacing w:before="32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2010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oma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ard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y</w:t>
      </w:r>
    </w:p>
    <w:p w14:paraId="3B3B0510" w14:textId="77777777" w:rsidR="001B3486" w:rsidRPr="005D307D" w:rsidRDefault="0040402C">
      <w:pPr>
        <w:spacing w:line="240" w:lineRule="exact"/>
        <w:ind w:left="152"/>
        <w:rPr>
          <w:rFonts w:ascii="Arial" w:eastAsia="Arial" w:hAnsi="Arial" w:cs="Arial"/>
          <w:sz w:val="22"/>
          <w:szCs w:val="22"/>
        </w:rPr>
        <w:sectPr w:rsidR="001B3486" w:rsidRPr="005D307D">
          <w:pgSz w:w="12240" w:h="15840"/>
          <w:pgMar w:top="540" w:right="780" w:bottom="280" w:left="280" w:header="720" w:footer="720" w:gutter="0"/>
          <w:cols w:space="720"/>
        </w:sectPr>
      </w:pPr>
      <w:r w:rsidRPr="005D307D">
        <w:rPr>
          <w:rFonts w:ascii="Arial" w:eastAsia="Arial" w:hAnsi="Arial" w:cs="Arial"/>
          <w:sz w:val="22"/>
          <w:szCs w:val="22"/>
        </w:rPr>
        <w:t xml:space="preserve">2011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oma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ard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</w:p>
    <w:p w14:paraId="623E0ABB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012E9290" w14:textId="77777777" w:rsidR="001B3486" w:rsidRPr="005D307D" w:rsidRDefault="0040402C">
      <w:pPr>
        <w:spacing w:before="32"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ors and</w:t>
      </w:r>
      <w:r w:rsidRPr="005D307D">
        <w:rPr>
          <w:rFonts w:ascii="Arial" w:eastAsia="Arial" w:hAnsi="Arial" w:cs="Arial"/>
          <w:b/>
          <w:spacing w:val="2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b/>
          <w:spacing w:val="-11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b/>
          <w:spacing w:val="6"/>
          <w:position w:val="-1"/>
          <w:sz w:val="22"/>
          <w:szCs w:val="22"/>
          <w:u w:color="000000"/>
        </w:rPr>
        <w:t>w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ards</w:t>
      </w:r>
    </w:p>
    <w:p w14:paraId="72B93DA1" w14:textId="77777777" w:rsidR="001B3486" w:rsidRPr="005D307D" w:rsidRDefault="001B3486">
      <w:pPr>
        <w:spacing w:before="8" w:line="220" w:lineRule="exact"/>
        <w:rPr>
          <w:sz w:val="22"/>
          <w:szCs w:val="22"/>
        </w:rPr>
      </w:pPr>
    </w:p>
    <w:p w14:paraId="477E46D8" w14:textId="77777777" w:rsidR="001B3486" w:rsidRPr="005D307D" w:rsidRDefault="0040402C">
      <w:pPr>
        <w:spacing w:before="32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2000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orne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ersity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Off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cati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ff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cati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p A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ard</w:t>
      </w:r>
    </w:p>
    <w:p w14:paraId="5270AD80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2001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 xml:space="preserve">2002     </w:t>
      </w:r>
      <w:r w:rsidRPr="005D307D"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J.</w:t>
      </w:r>
      <w:r w:rsidRPr="005D307D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illi</w:t>
      </w:r>
      <w:r w:rsidRPr="005D307D">
        <w:rPr>
          <w:rFonts w:ascii="Arial" w:eastAsia="Arial" w:hAnsi="Arial" w:cs="Arial"/>
          <w:sz w:val="22"/>
          <w:szCs w:val="22"/>
        </w:rPr>
        <w:t>am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ul</w:t>
      </w:r>
      <w:r w:rsidRPr="005D307D">
        <w:rPr>
          <w:rFonts w:ascii="Arial" w:eastAsia="Arial" w:hAnsi="Arial" w:cs="Arial"/>
          <w:spacing w:val="-3"/>
          <w:sz w:val="22"/>
          <w:szCs w:val="22"/>
        </w:rPr>
        <w:t>b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ell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p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 So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orea</w:t>
      </w:r>
    </w:p>
    <w:p w14:paraId="47BCE9F5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2002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 xml:space="preserve">2006     </w:t>
      </w:r>
      <w:r w:rsidRPr="005D307D"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ersity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of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ell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p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4 su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35682968" w14:textId="77777777" w:rsidR="001B3486" w:rsidRPr="005D307D" w:rsidRDefault="0040402C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2005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 xml:space="preserve">2006     </w:t>
      </w:r>
      <w:r w:rsidRPr="005D307D"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DEC</w:t>
      </w:r>
      <w:r w:rsidRPr="005D307D">
        <w:rPr>
          <w:rFonts w:ascii="Arial" w:eastAsia="Arial" w:hAnsi="Arial" w:cs="Arial"/>
          <w:spacing w:val="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D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Cli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cal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x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ernsh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nts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ersity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of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</w:p>
    <w:p w14:paraId="7809469B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2006</w:t>
      </w:r>
      <w:r w:rsidRPr="005D307D">
        <w:rPr>
          <w:rFonts w:ascii="Arial" w:eastAsia="Arial" w:hAnsi="Arial" w:cs="Arial"/>
          <w:sz w:val="22"/>
          <w:szCs w:val="22"/>
        </w:rPr>
        <w:t xml:space="preserve">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ersity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of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Lu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, J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 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ce A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pacing w:val="2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d</w:t>
      </w:r>
    </w:p>
    <w:p w14:paraId="16E6A19F" w14:textId="77777777" w:rsidR="001B3486" w:rsidRPr="005D307D" w:rsidRDefault="0040402C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2007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 Secti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AAD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ard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P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and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mm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</w:p>
    <w:p w14:paraId="28D3073D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2007,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 xml:space="preserve">08    </w:t>
      </w:r>
      <w:r w:rsidRPr="005D307D"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 Secti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AAD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ard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Pe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y</w:t>
      </w:r>
    </w:p>
    <w:p w14:paraId="42C964A9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2009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x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S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h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5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esti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ard,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ace</w:t>
      </w:r>
    </w:p>
    <w:p w14:paraId="43277565" w14:textId="77777777" w:rsidR="001B3486" w:rsidRPr="005D307D" w:rsidRDefault="0040402C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2009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 Aca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ate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nt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Aw</w:t>
      </w:r>
      <w:r w:rsidRPr="005D307D">
        <w:rPr>
          <w:rFonts w:ascii="Arial" w:eastAsia="Arial" w:hAnsi="Arial" w:cs="Arial"/>
          <w:sz w:val="22"/>
          <w:szCs w:val="22"/>
        </w:rPr>
        <w:t>ard</w:t>
      </w:r>
    </w:p>
    <w:p w14:paraId="5BCF80E7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2010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ate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ard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g Ach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ement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e</w:t>
      </w:r>
    </w:p>
    <w:p w14:paraId="4290F642" w14:textId="77777777" w:rsidR="001B3486" w:rsidRPr="005D307D" w:rsidRDefault="0040402C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2011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 xml:space="preserve">2012     </w:t>
      </w:r>
      <w:r w:rsidRPr="005D307D"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ersity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of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ol</w:t>
      </w:r>
      <w:r w:rsidRPr="005D307D">
        <w:rPr>
          <w:rFonts w:ascii="Arial" w:eastAsia="Arial" w:hAnsi="Arial" w:cs="Arial"/>
          <w:sz w:val="22"/>
          <w:szCs w:val="22"/>
        </w:rPr>
        <w:t>ars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gram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ess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cati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 Sch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ol</w:t>
      </w:r>
      <w:r w:rsidRPr="005D307D">
        <w:rPr>
          <w:rFonts w:ascii="Arial" w:eastAsia="Arial" w:hAnsi="Arial" w:cs="Arial"/>
          <w:sz w:val="22"/>
          <w:szCs w:val="22"/>
        </w:rPr>
        <w:t>ar</w:t>
      </w:r>
    </w:p>
    <w:p w14:paraId="4E4421BC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2013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AD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 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mm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nity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 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 A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</w:p>
    <w:p w14:paraId="26CF0862" w14:textId="77777777" w:rsidR="001B3486" w:rsidRPr="005D307D" w:rsidRDefault="0040402C">
      <w:pPr>
        <w:spacing w:before="2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2013</w:t>
      </w:r>
      <w:r w:rsidRPr="005D307D">
        <w:rPr>
          <w:rFonts w:ascii="Arial" w:eastAsia="Arial" w:hAnsi="Arial" w:cs="Arial"/>
          <w:sz w:val="22"/>
          <w:szCs w:val="22"/>
        </w:rPr>
        <w:t xml:space="preserve">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sson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emo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hil</w:t>
      </w:r>
      <w:r w:rsidRPr="005D307D">
        <w:rPr>
          <w:rFonts w:ascii="Arial" w:eastAsia="Arial" w:hAnsi="Arial" w:cs="Arial"/>
          <w:sz w:val="22"/>
          <w:szCs w:val="22"/>
        </w:rPr>
        <w:t>d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</w:p>
    <w:p w14:paraId="6F815E55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2013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 xml:space="preserve">2016     </w:t>
      </w:r>
      <w:r w:rsidRPr="005D307D"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 Aca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p </w:t>
      </w:r>
      <w:r w:rsidRPr="005D307D">
        <w:rPr>
          <w:rFonts w:ascii="Arial" w:eastAsia="Arial" w:hAnsi="Arial" w:cs="Arial"/>
          <w:spacing w:val="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ute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S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ol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</w:t>
      </w:r>
    </w:p>
    <w:p w14:paraId="510CCEB3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2013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 xml:space="preserve">2018     </w:t>
      </w:r>
      <w:r w:rsidRPr="005D307D"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5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lli</w:t>
      </w:r>
      <w:r w:rsidRPr="005D307D">
        <w:rPr>
          <w:rFonts w:ascii="Arial" w:eastAsia="Arial" w:hAnsi="Arial" w:cs="Arial"/>
          <w:sz w:val="22"/>
          <w:szCs w:val="22"/>
        </w:rPr>
        <w:t xml:space="preserve">am T.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 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ati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ol</w:t>
      </w:r>
      <w:r w:rsidRPr="005D307D">
        <w:rPr>
          <w:rFonts w:ascii="Arial" w:eastAsia="Arial" w:hAnsi="Arial" w:cs="Arial"/>
          <w:sz w:val="22"/>
          <w:szCs w:val="22"/>
        </w:rPr>
        <w:t>ar</w:t>
      </w:r>
    </w:p>
    <w:p w14:paraId="7362918D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2776B6F9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b/>
          <w:spacing w:val="-6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b/>
          <w:spacing w:val="3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s of</w:t>
      </w:r>
      <w:r w:rsidRPr="005D307D">
        <w:rPr>
          <w:rFonts w:ascii="Arial" w:eastAsia="Arial" w:hAnsi="Arial" w:cs="Arial"/>
          <w:b/>
          <w:spacing w:val="2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rch</w:t>
      </w:r>
      <w:r w:rsidRPr="005D307D">
        <w:rPr>
          <w:rFonts w:ascii="Arial" w:eastAsia="Arial" w:hAnsi="Arial" w:cs="Arial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nt</w:t>
      </w:r>
      <w:r w:rsidRPr="005D307D">
        <w:rPr>
          <w:rFonts w:ascii="Arial" w:eastAsia="Arial" w:hAnsi="Arial" w:cs="Arial"/>
          <w:b/>
          <w:spacing w:val="-2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rest</w:t>
      </w:r>
    </w:p>
    <w:p w14:paraId="105645E7" w14:textId="77777777" w:rsidR="001B3486" w:rsidRPr="005D307D" w:rsidRDefault="001B3486">
      <w:pPr>
        <w:spacing w:before="8" w:line="220" w:lineRule="exact"/>
        <w:rPr>
          <w:sz w:val="22"/>
          <w:szCs w:val="22"/>
        </w:rPr>
      </w:pPr>
    </w:p>
    <w:p w14:paraId="58C4616B" w14:textId="77777777" w:rsidR="001B3486" w:rsidRPr="005D307D" w:rsidRDefault="0040402C">
      <w:pPr>
        <w:spacing w:before="32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ccess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 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ces</w:t>
      </w:r>
    </w:p>
    <w:p w14:paraId="00DA300C" w14:textId="77777777" w:rsidR="001B3486" w:rsidRPr="005D307D" w:rsidRDefault="0040402C">
      <w:pPr>
        <w:spacing w:line="240" w:lineRule="exact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ome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ess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d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</w:p>
    <w:p w14:paraId="4D71FE98" w14:textId="77777777" w:rsidR="001B3486" w:rsidRPr="005D307D" w:rsidRDefault="0040402C">
      <w:pPr>
        <w:spacing w:before="1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el 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uil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</w:p>
    <w:p w14:paraId="2940FCF1" w14:textId="77777777" w:rsidR="001B3486" w:rsidRPr="005D307D" w:rsidRDefault="0040402C">
      <w:pPr>
        <w:spacing w:line="240" w:lineRule="exact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</w:t>
      </w:r>
    </w:p>
    <w:p w14:paraId="3D3461D3" w14:textId="77777777" w:rsidR="001B3486" w:rsidRPr="005D307D" w:rsidRDefault="0040402C">
      <w:pPr>
        <w:spacing w:before="1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1"/>
          <w:sz w:val="22"/>
          <w:szCs w:val="22"/>
        </w:rPr>
        <w:t>Or</w:t>
      </w:r>
      <w:r w:rsidRPr="005D307D">
        <w:rPr>
          <w:rFonts w:ascii="Arial" w:eastAsia="Arial" w:hAnsi="Arial" w:cs="Arial"/>
          <w:sz w:val="22"/>
          <w:szCs w:val="22"/>
        </w:rPr>
        <w:t>al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4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h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1"/>
          <w:sz w:val="22"/>
          <w:szCs w:val="22"/>
        </w:rPr>
        <w:t>it</w:t>
      </w:r>
      <w:r w:rsidRPr="005D307D">
        <w:rPr>
          <w:rFonts w:ascii="Arial" w:eastAsia="Arial" w:hAnsi="Arial" w:cs="Arial"/>
          <w:sz w:val="22"/>
          <w:szCs w:val="22"/>
        </w:rPr>
        <w:t>h 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h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ic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ns</w:t>
      </w:r>
    </w:p>
    <w:p w14:paraId="1D999EF1" w14:textId="77777777" w:rsidR="001B3486" w:rsidRPr="005D307D" w:rsidRDefault="0040402C">
      <w:pPr>
        <w:spacing w:line="240" w:lineRule="exact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</w:p>
    <w:p w14:paraId="29733B60" w14:textId="77777777" w:rsidR="001B3486" w:rsidRPr="005D307D" w:rsidRDefault="0040402C">
      <w:pPr>
        <w:spacing w:line="240" w:lineRule="exact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uti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4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ectual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</w:t>
      </w:r>
    </w:p>
    <w:p w14:paraId="44B991B7" w14:textId="77777777" w:rsidR="001B3486" w:rsidRPr="005D307D" w:rsidRDefault="0040402C">
      <w:pPr>
        <w:spacing w:before="1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use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 xml:space="preserve">er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se</w:t>
      </w:r>
    </w:p>
    <w:p w14:paraId="1E17EA08" w14:textId="77777777" w:rsidR="001B3486" w:rsidRPr="005D307D" w:rsidRDefault="0040402C">
      <w:pPr>
        <w:spacing w:line="240" w:lineRule="exact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sp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 ou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com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head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k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cer</w:t>
      </w:r>
    </w:p>
    <w:p w14:paraId="1679F280" w14:textId="77777777" w:rsidR="001B3486" w:rsidRPr="005D307D" w:rsidRDefault="0040402C">
      <w:pPr>
        <w:spacing w:before="6" w:line="240" w:lineRule="exact"/>
        <w:ind w:left="400" w:right="6173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</w:t>
      </w:r>
      <w:r w:rsidRPr="005D307D">
        <w:rPr>
          <w:rFonts w:ascii="Arial" w:eastAsia="Arial" w:hAnsi="Arial" w:cs="Arial"/>
          <w:sz w:val="22"/>
          <w:szCs w:val="22"/>
        </w:rPr>
        <w:t>p be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d dental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on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orhood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al ca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den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s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el 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atistic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ng</w:t>
      </w:r>
    </w:p>
    <w:p w14:paraId="5F58D7D0" w14:textId="77777777" w:rsidR="001B3486" w:rsidRPr="005D307D" w:rsidRDefault="001B3486">
      <w:pPr>
        <w:spacing w:before="7" w:line="240" w:lineRule="exact"/>
        <w:rPr>
          <w:sz w:val="24"/>
          <w:szCs w:val="24"/>
        </w:rPr>
      </w:pPr>
    </w:p>
    <w:p w14:paraId="6E5C330E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er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 xml:space="preserve">ce 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o Pr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rga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z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ti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s</w:t>
      </w:r>
    </w:p>
    <w:p w14:paraId="621FA0E3" w14:textId="77777777" w:rsidR="001B3486" w:rsidRPr="005D307D" w:rsidRDefault="001B3486">
      <w:pPr>
        <w:spacing w:before="8" w:line="220" w:lineRule="exact"/>
        <w:rPr>
          <w:sz w:val="22"/>
          <w:szCs w:val="22"/>
        </w:rPr>
      </w:pPr>
    </w:p>
    <w:p w14:paraId="726C0798" w14:textId="77777777" w:rsidR="001B3486" w:rsidRPr="005D307D" w:rsidRDefault="0040402C">
      <w:pPr>
        <w:spacing w:before="32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em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</w:p>
    <w:p w14:paraId="356C37F9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2011-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ember,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O</w:t>
      </w:r>
      <w:r w:rsidRPr="005D307D">
        <w:rPr>
          <w:rFonts w:ascii="Arial" w:eastAsia="Arial" w:hAnsi="Arial" w:cs="Arial"/>
          <w:sz w:val="22"/>
          <w:szCs w:val="22"/>
        </w:rPr>
        <w:t>ut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sser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ard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ect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tt</w:t>
      </w:r>
      <w:r w:rsidRPr="005D307D">
        <w:rPr>
          <w:rFonts w:ascii="Arial" w:eastAsia="Arial" w:hAnsi="Arial" w:cs="Arial"/>
          <w:sz w:val="22"/>
          <w:szCs w:val="22"/>
        </w:rPr>
        <w:t>ee</w:t>
      </w:r>
    </w:p>
    <w:p w14:paraId="13AC18B6" w14:textId="77777777" w:rsidR="001B3486" w:rsidRPr="005D307D" w:rsidRDefault="001B3486">
      <w:pPr>
        <w:spacing w:before="13" w:line="240" w:lineRule="exact"/>
        <w:rPr>
          <w:sz w:val="24"/>
          <w:szCs w:val="24"/>
        </w:rPr>
      </w:pPr>
    </w:p>
    <w:p w14:paraId="4C3CBC02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 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soc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f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ntis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AAPHD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510573EA" w14:textId="77777777" w:rsidR="001B3486" w:rsidRPr="005D307D" w:rsidRDefault="0040402C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 xml:space="preserve">11    </w:t>
      </w:r>
      <w:r w:rsidRPr="005D307D"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bst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</w:p>
    <w:p w14:paraId="593CB405" w14:textId="77777777" w:rsidR="001B3486" w:rsidRPr="005D307D" w:rsidRDefault="001B3486">
      <w:pPr>
        <w:spacing w:before="13" w:line="240" w:lineRule="exact"/>
        <w:rPr>
          <w:sz w:val="24"/>
          <w:szCs w:val="24"/>
        </w:rPr>
      </w:pPr>
    </w:p>
    <w:p w14:paraId="08D2FFC2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 Aca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AAPD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21AA6416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2011-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l 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ff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</w:t>
      </w:r>
    </w:p>
    <w:p w14:paraId="20CE52B9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2012,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 xml:space="preserve">13    </w:t>
      </w:r>
      <w:r w:rsidRPr="005D307D"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ate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 A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ard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-2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etiti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</w:p>
    <w:p w14:paraId="26483590" w14:textId="77777777" w:rsidR="001B3486" w:rsidRPr="005D307D" w:rsidRDefault="0040402C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2012-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ember,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k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era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</w:p>
    <w:p w14:paraId="3B3B8B30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2013-</w:t>
      </w:r>
      <w:r w:rsidRPr="005D307D">
        <w:rPr>
          <w:rFonts w:ascii="Arial" w:eastAsia="Arial" w:hAnsi="Arial" w:cs="Arial"/>
          <w:sz w:val="22"/>
          <w:szCs w:val="22"/>
        </w:rPr>
        <w:t xml:space="preserve">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d, </w:t>
      </w:r>
      <w:r w:rsidRPr="005D307D">
        <w:rPr>
          <w:rFonts w:ascii="Arial" w:eastAsia="Arial" w:hAnsi="Arial" w:cs="Arial"/>
          <w:i/>
          <w:sz w:val="22"/>
          <w:szCs w:val="22"/>
        </w:rPr>
        <w:t>Jo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i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i/>
          <w:sz w:val="22"/>
          <w:szCs w:val="22"/>
        </w:rPr>
        <w:t>n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i/>
          <w:sz w:val="22"/>
          <w:szCs w:val="22"/>
        </w:rPr>
        <w:t>l</w:t>
      </w:r>
      <w:r w:rsidRPr="005D307D">
        <w:rPr>
          <w:rFonts w:ascii="Arial" w:eastAsia="Arial" w:hAnsi="Arial" w:cs="Arial"/>
          <w:i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i/>
          <w:sz w:val="22"/>
          <w:szCs w:val="22"/>
        </w:rPr>
        <w:t>of</w:t>
      </w:r>
      <w:r w:rsidRPr="005D307D">
        <w:rPr>
          <w:rFonts w:ascii="Arial" w:eastAsia="Arial" w:hAnsi="Arial" w:cs="Arial"/>
          <w:i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i/>
          <w:sz w:val="22"/>
          <w:szCs w:val="22"/>
        </w:rPr>
        <w:t>e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i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i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i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i/>
          <w:sz w:val="22"/>
          <w:szCs w:val="22"/>
        </w:rPr>
        <w:t>y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i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i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i/>
          <w:sz w:val="22"/>
          <w:szCs w:val="22"/>
        </w:rPr>
        <w:t>r</w:t>
      </w:r>
      <w:r w:rsidRPr="005D307D">
        <w:rPr>
          <w:rFonts w:ascii="Arial" w:eastAsia="Arial" w:hAnsi="Arial" w:cs="Arial"/>
          <w:i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i/>
          <w:sz w:val="22"/>
          <w:szCs w:val="22"/>
        </w:rPr>
        <w:t>h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i/>
          <w:sz w:val="22"/>
          <w:szCs w:val="22"/>
        </w:rPr>
        <w:t>dren</w:t>
      </w:r>
    </w:p>
    <w:p w14:paraId="76577AEA" w14:textId="77777777" w:rsidR="001B3486" w:rsidRPr="005D307D" w:rsidRDefault="0040402C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2013-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ember,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it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nc</w:t>
      </w:r>
      <w:r w:rsidRPr="005D307D">
        <w:rPr>
          <w:rFonts w:ascii="Arial" w:eastAsia="Arial" w:hAnsi="Arial" w:cs="Arial"/>
          <w:spacing w:val="1"/>
          <w:sz w:val="22"/>
          <w:szCs w:val="22"/>
        </w:rPr>
        <w:t>e-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ntist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</w:p>
    <w:p w14:paraId="151351FB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213CBE1C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ssoc</w:t>
      </w:r>
      <w:r w:rsidRPr="005D307D">
        <w:rPr>
          <w:rFonts w:ascii="Arial" w:eastAsia="Arial" w:hAnsi="Arial" w:cs="Arial"/>
          <w:spacing w:val="-4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A)</w:t>
      </w:r>
    </w:p>
    <w:p w14:paraId="32560D4B" w14:textId="77777777" w:rsidR="001B3486" w:rsidRPr="005D307D" w:rsidRDefault="0040402C">
      <w:pPr>
        <w:spacing w:before="1"/>
        <w:ind w:left="112"/>
        <w:rPr>
          <w:rFonts w:ascii="Arial" w:eastAsia="Arial" w:hAnsi="Arial" w:cs="Arial"/>
          <w:sz w:val="22"/>
          <w:szCs w:val="22"/>
        </w:rPr>
        <w:sectPr w:rsidR="001B3486" w:rsidRPr="005D307D">
          <w:headerReference w:type="default" r:id="rId8"/>
          <w:pgSz w:w="12240" w:h="15840"/>
          <w:pgMar w:top="1200" w:right="320" w:bottom="280" w:left="320" w:header="745" w:footer="0" w:gutter="0"/>
          <w:pgNumType w:start="2"/>
          <w:cols w:space="720"/>
        </w:sectPr>
      </w:pPr>
      <w:r w:rsidRPr="005D307D">
        <w:rPr>
          <w:rFonts w:ascii="Arial" w:eastAsia="Arial" w:hAnsi="Arial" w:cs="Arial"/>
          <w:sz w:val="22"/>
          <w:szCs w:val="22"/>
        </w:rPr>
        <w:t xml:space="preserve">2009-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nce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nc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y</w:t>
      </w:r>
    </w:p>
    <w:p w14:paraId="2A48B6E9" w14:textId="77777777" w:rsidR="001B3486" w:rsidRPr="005D307D" w:rsidRDefault="001B3486">
      <w:pPr>
        <w:spacing w:before="12" w:line="240" w:lineRule="exact"/>
        <w:rPr>
          <w:sz w:val="24"/>
          <w:szCs w:val="24"/>
        </w:rPr>
      </w:pPr>
    </w:p>
    <w:p w14:paraId="429DD91E" w14:textId="77777777" w:rsidR="001B3486" w:rsidRPr="005D307D" w:rsidRDefault="0040402C">
      <w:pPr>
        <w:spacing w:before="32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ssoc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(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DR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3C9F30E3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2010-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ember,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ora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h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es 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p</w:t>
      </w:r>
    </w:p>
    <w:p w14:paraId="422337E7" w14:textId="77777777" w:rsidR="001B3486" w:rsidRPr="005D307D" w:rsidRDefault="0040402C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2012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1"/>
          <w:sz w:val="22"/>
          <w:szCs w:val="22"/>
        </w:rPr>
        <w:t>Or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cal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es in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R</w:t>
      </w:r>
      <w:r w:rsidRPr="005D307D">
        <w:rPr>
          <w:rFonts w:ascii="Arial" w:eastAsia="Arial" w:hAnsi="Arial" w:cs="Arial"/>
          <w:sz w:val="22"/>
          <w:szCs w:val="22"/>
        </w:rPr>
        <w:t>emo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1"/>
          <w:sz w:val="22"/>
          <w:szCs w:val="22"/>
        </w:rPr>
        <w:t>X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it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5C245EAD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2013-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x</w:t>
      </w:r>
      <w:r w:rsidRPr="005D307D">
        <w:rPr>
          <w:rFonts w:ascii="Arial" w:eastAsia="Arial" w:hAnsi="Arial" w:cs="Arial"/>
          <w:sz w:val="22"/>
          <w:szCs w:val="22"/>
        </w:rPr>
        <w:t>ec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Or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p</w:t>
      </w:r>
    </w:p>
    <w:p w14:paraId="7A50F0CE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2013-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gram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p</w:t>
      </w:r>
    </w:p>
    <w:p w14:paraId="0E330680" w14:textId="77777777" w:rsidR="001B3486" w:rsidRPr="005D307D" w:rsidRDefault="001B3486">
      <w:pPr>
        <w:spacing w:before="13" w:line="240" w:lineRule="exact"/>
        <w:rPr>
          <w:sz w:val="24"/>
          <w:szCs w:val="24"/>
        </w:rPr>
      </w:pPr>
    </w:p>
    <w:p w14:paraId="568D131F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ety of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oral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ne</w:t>
      </w:r>
    </w:p>
    <w:p w14:paraId="7D23760F" w14:textId="77777777" w:rsidR="001B3486" w:rsidRPr="005D307D" w:rsidRDefault="0040402C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2012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d 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</w:p>
    <w:p w14:paraId="54750992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2012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ai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Pr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 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atu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um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Be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ors</w:t>
      </w:r>
    </w:p>
    <w:p w14:paraId="28FD0413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2012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bst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</w:p>
    <w:p w14:paraId="0D92252C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3AA8BB69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b/>
          <w:spacing w:val="-6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b/>
          <w:spacing w:val="2"/>
          <w:position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 xml:space="preserve">ed 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 xml:space="preserve">rch </w:t>
      </w:r>
      <w:r w:rsidRPr="005D307D">
        <w:rPr>
          <w:rFonts w:ascii="Arial" w:eastAsia="Arial" w:hAnsi="Arial" w:cs="Arial"/>
          <w:b/>
          <w:spacing w:val="-2"/>
          <w:position w:val="-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b/>
          <w:spacing w:val="3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ain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ng</w:t>
      </w:r>
    </w:p>
    <w:p w14:paraId="762A8E59" w14:textId="77777777" w:rsidR="001B3486" w:rsidRPr="005D307D" w:rsidRDefault="001B3486">
      <w:pPr>
        <w:spacing w:before="8" w:line="220" w:lineRule="exact"/>
        <w:rPr>
          <w:sz w:val="22"/>
          <w:szCs w:val="22"/>
        </w:rPr>
      </w:pPr>
    </w:p>
    <w:p w14:paraId="59A3D90D" w14:textId="77777777" w:rsidR="001B3486" w:rsidRPr="005D307D" w:rsidRDefault="0040402C">
      <w:pPr>
        <w:spacing w:before="32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2010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H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Tra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nstitu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 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Be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or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so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2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</w:p>
    <w:p w14:paraId="7DCAB723" w14:textId="77777777" w:rsidR="001B3486" w:rsidRPr="005D307D" w:rsidRDefault="0040402C">
      <w:pPr>
        <w:spacing w:before="2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2010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arly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d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oll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ora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4)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</w:t>
      </w:r>
    </w:p>
    <w:p w14:paraId="64E0BDBD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2011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H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 on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B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oral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Cli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cal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s,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e,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Vi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</w:p>
    <w:p w14:paraId="1CDBD79A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2013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nstit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ssemi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 and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emen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 in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3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. 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s,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sso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i</w:t>
      </w:r>
    </w:p>
    <w:p w14:paraId="38EADD8D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25424350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eferee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er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ce</w:t>
      </w:r>
      <w:r w:rsidRPr="005D307D">
        <w:rPr>
          <w:rFonts w:ascii="Arial" w:eastAsia="Arial" w:hAnsi="Arial" w:cs="Arial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o Pe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-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spacing w:val="3"/>
          <w:position w:val="-1"/>
          <w:sz w:val="22"/>
          <w:szCs w:val="22"/>
          <w:u w:color="000000"/>
        </w:rPr>
        <w:t>w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ed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b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li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ti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s</w:t>
      </w:r>
    </w:p>
    <w:p w14:paraId="7A1D2CC6" w14:textId="77777777" w:rsidR="001B3486" w:rsidRPr="005D307D" w:rsidRDefault="001B3486">
      <w:pPr>
        <w:spacing w:before="8" w:line="220" w:lineRule="exact"/>
        <w:rPr>
          <w:sz w:val="22"/>
          <w:szCs w:val="22"/>
        </w:rPr>
      </w:pPr>
    </w:p>
    <w:p w14:paraId="4C4BAA87" w14:textId="77777777" w:rsidR="001B3486" w:rsidRPr="005D307D" w:rsidRDefault="0040402C">
      <w:pPr>
        <w:spacing w:before="32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2013-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d, </w:t>
      </w:r>
      <w:r w:rsidRPr="005D307D">
        <w:rPr>
          <w:rFonts w:ascii="Arial" w:eastAsia="Arial" w:hAnsi="Arial" w:cs="Arial"/>
          <w:i/>
          <w:sz w:val="22"/>
          <w:szCs w:val="22"/>
        </w:rPr>
        <w:t>Jo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i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i/>
          <w:sz w:val="22"/>
          <w:szCs w:val="22"/>
        </w:rPr>
        <w:t>n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i/>
          <w:sz w:val="22"/>
          <w:szCs w:val="22"/>
        </w:rPr>
        <w:t>l</w:t>
      </w:r>
      <w:r w:rsidRPr="005D307D">
        <w:rPr>
          <w:rFonts w:ascii="Arial" w:eastAsia="Arial" w:hAnsi="Arial" w:cs="Arial"/>
          <w:i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i/>
          <w:sz w:val="22"/>
          <w:szCs w:val="22"/>
        </w:rPr>
        <w:t>of</w:t>
      </w:r>
      <w:r w:rsidRPr="005D307D">
        <w:rPr>
          <w:rFonts w:ascii="Arial" w:eastAsia="Arial" w:hAnsi="Arial" w:cs="Arial"/>
          <w:i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i/>
          <w:sz w:val="22"/>
          <w:szCs w:val="22"/>
        </w:rPr>
        <w:t>e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i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i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i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i/>
          <w:sz w:val="22"/>
          <w:szCs w:val="22"/>
        </w:rPr>
        <w:t>y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i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i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i/>
          <w:sz w:val="22"/>
          <w:szCs w:val="22"/>
        </w:rPr>
        <w:t>r</w:t>
      </w:r>
      <w:r w:rsidRPr="005D307D">
        <w:rPr>
          <w:rFonts w:ascii="Arial" w:eastAsia="Arial" w:hAnsi="Arial" w:cs="Arial"/>
          <w:i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i/>
          <w:sz w:val="22"/>
          <w:szCs w:val="22"/>
        </w:rPr>
        <w:t>h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i/>
          <w:sz w:val="22"/>
          <w:szCs w:val="22"/>
        </w:rPr>
        <w:t>dren</w:t>
      </w:r>
    </w:p>
    <w:p w14:paraId="0DD9EDF7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2013-</w:t>
      </w:r>
      <w:r w:rsidRPr="005D307D">
        <w:rPr>
          <w:rFonts w:ascii="Arial" w:eastAsia="Arial" w:hAnsi="Arial" w:cs="Arial"/>
          <w:sz w:val="22"/>
          <w:szCs w:val="22"/>
        </w:rPr>
        <w:t xml:space="preserve">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d, 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Bi</w:t>
      </w:r>
      <w:r w:rsidRPr="005D307D">
        <w:rPr>
          <w:rFonts w:ascii="Arial" w:eastAsia="Arial" w:hAnsi="Arial" w:cs="Arial"/>
          <w:i/>
          <w:sz w:val="22"/>
          <w:szCs w:val="22"/>
        </w:rPr>
        <w:t>o</w:t>
      </w:r>
      <w:r w:rsidRPr="005D307D">
        <w:rPr>
          <w:rFonts w:ascii="Arial" w:eastAsia="Arial" w:hAnsi="Arial" w:cs="Arial"/>
          <w:i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i/>
          <w:sz w:val="22"/>
          <w:szCs w:val="22"/>
        </w:rPr>
        <w:t>e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dC</w:t>
      </w:r>
      <w:r w:rsidRPr="005D307D">
        <w:rPr>
          <w:rFonts w:ascii="Arial" w:eastAsia="Arial" w:hAnsi="Arial" w:cs="Arial"/>
          <w:i/>
          <w:sz w:val="22"/>
          <w:szCs w:val="22"/>
        </w:rPr>
        <w:t>e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i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i/>
          <w:sz w:val="22"/>
          <w:szCs w:val="22"/>
        </w:rPr>
        <w:t>al</w:t>
      </w:r>
      <w:r w:rsidRPr="005D307D">
        <w:rPr>
          <w:rFonts w:ascii="Arial" w:eastAsia="Arial" w:hAnsi="Arial" w:cs="Arial"/>
          <w:i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i/>
          <w:spacing w:val="1"/>
          <w:sz w:val="22"/>
          <w:szCs w:val="22"/>
        </w:rPr>
        <w:t>Or</w:t>
      </w:r>
      <w:r w:rsidRPr="005D307D">
        <w:rPr>
          <w:rFonts w:ascii="Arial" w:eastAsia="Arial" w:hAnsi="Arial" w:cs="Arial"/>
          <w:i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i/>
          <w:sz w:val="22"/>
          <w:szCs w:val="22"/>
        </w:rPr>
        <w:t>e</w:t>
      </w:r>
      <w:r w:rsidRPr="005D307D">
        <w:rPr>
          <w:rFonts w:ascii="Arial" w:eastAsia="Arial" w:hAnsi="Arial" w:cs="Arial"/>
          <w:i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i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i/>
          <w:sz w:val="22"/>
          <w:szCs w:val="22"/>
        </w:rPr>
        <w:t>h</w:t>
      </w:r>
    </w:p>
    <w:p w14:paraId="7C8AC5F0" w14:textId="77777777" w:rsidR="001B3486" w:rsidRPr="005D307D" w:rsidRDefault="001B3486">
      <w:pPr>
        <w:spacing w:before="13" w:line="240" w:lineRule="exact"/>
        <w:rPr>
          <w:sz w:val="24"/>
          <w:szCs w:val="24"/>
        </w:rPr>
      </w:pPr>
    </w:p>
    <w:p w14:paraId="72D884A4" w14:textId="77777777" w:rsidR="001B3486" w:rsidRPr="005D307D" w:rsidRDefault="0040402C">
      <w:pPr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emic 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cs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 xml:space="preserve">9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77657C8A" w14:textId="77777777" w:rsidR="001B3486" w:rsidRPr="005D307D" w:rsidRDefault="0040402C">
      <w:pPr>
        <w:spacing w:before="6" w:line="240" w:lineRule="exact"/>
        <w:ind w:left="400" w:right="5755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ces in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cal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cati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and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ce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0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)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fr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ces 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09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1)</w:t>
      </w:r>
    </w:p>
    <w:p w14:paraId="0B67A8CE" w14:textId="77777777" w:rsidR="001B3486" w:rsidRPr="005D307D" w:rsidRDefault="0040402C">
      <w:pPr>
        <w:spacing w:line="240" w:lineRule="exact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 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ectual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13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22C3A541" w14:textId="77777777" w:rsidR="001B3486" w:rsidRPr="005D307D" w:rsidRDefault="0040402C">
      <w:pPr>
        <w:spacing w:before="6" w:line="240" w:lineRule="exact"/>
        <w:ind w:left="400" w:right="584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3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10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 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11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) </w:t>
      </w:r>
      <w:r w:rsidRPr="005D307D">
        <w:rPr>
          <w:rFonts w:ascii="Arial" w:eastAsia="Arial" w:hAnsi="Arial" w:cs="Arial"/>
          <w:spacing w:val="1"/>
          <w:sz w:val="22"/>
          <w:szCs w:val="22"/>
        </w:rPr>
        <w:t>B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 xml:space="preserve">C </w:t>
      </w:r>
      <w:r w:rsidRPr="005D307D">
        <w:rPr>
          <w:rFonts w:ascii="Arial" w:eastAsia="Arial" w:hAnsi="Arial" w:cs="Arial"/>
          <w:spacing w:val="1"/>
          <w:sz w:val="22"/>
          <w:szCs w:val="22"/>
        </w:rPr>
        <w:t>Or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2)</w:t>
      </w:r>
    </w:p>
    <w:p w14:paraId="46A76DDA" w14:textId="77777777" w:rsidR="001B3486" w:rsidRPr="005D307D" w:rsidRDefault="0040402C">
      <w:pPr>
        <w:spacing w:line="240" w:lineRule="exact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1"/>
          <w:sz w:val="22"/>
          <w:szCs w:val="22"/>
        </w:rPr>
        <w:t>B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 xml:space="preserve">C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202E29BA" w14:textId="77777777" w:rsidR="001B3486" w:rsidRPr="005D307D" w:rsidRDefault="0040402C">
      <w:pPr>
        <w:spacing w:before="3" w:line="240" w:lineRule="exact"/>
        <w:ind w:left="400" w:right="7419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Cli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cs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 xml:space="preserve">9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 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 xml:space="preserve">1)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Cli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cal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omy 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11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1)</w:t>
      </w:r>
    </w:p>
    <w:p w14:paraId="26037CC5" w14:textId="77777777" w:rsidR="001B3486" w:rsidRPr="005D307D" w:rsidRDefault="0040402C">
      <w:pPr>
        <w:spacing w:before="2" w:line="240" w:lineRule="exact"/>
        <w:ind w:left="400" w:right="5769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d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1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)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1)</w:t>
      </w:r>
    </w:p>
    <w:p w14:paraId="6ED64DE2" w14:textId="77777777" w:rsidR="001B3486" w:rsidRPr="005D307D" w:rsidRDefault="0040402C">
      <w:pPr>
        <w:spacing w:before="2" w:line="240" w:lineRule="exact"/>
        <w:ind w:left="400" w:right="6818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Prog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am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)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2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2E76B969" w14:textId="77777777" w:rsidR="001B3486" w:rsidRPr="005D307D" w:rsidRDefault="0040402C">
      <w:pPr>
        <w:spacing w:line="240" w:lineRule="exact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and 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10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1BB3B09D" w14:textId="77777777" w:rsidR="001B3486" w:rsidRPr="005D307D" w:rsidRDefault="0040402C">
      <w:pPr>
        <w:spacing w:before="6" w:line="240" w:lineRule="exact"/>
        <w:ind w:left="400" w:right="5973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Ser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ces 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09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 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 xml:space="preserve">2)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nte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ectual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2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1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578B24BE" w14:textId="77777777" w:rsidR="001B3486" w:rsidRPr="005D307D" w:rsidRDefault="0040402C">
      <w:pPr>
        <w:spacing w:before="2" w:line="240" w:lineRule="exact"/>
        <w:ind w:left="400" w:right="4006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ssoc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0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 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11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4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z w:val="22"/>
          <w:szCs w:val="22"/>
        </w:rPr>
        <w:t>)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ssoc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2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100D5F39" w14:textId="77777777" w:rsidR="001B3486" w:rsidRPr="005D307D" w:rsidRDefault="0040402C">
      <w:pPr>
        <w:spacing w:before="2" w:line="240" w:lineRule="exact"/>
        <w:ind w:left="400" w:right="739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13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1)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13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2"/>
          <w:sz w:val="22"/>
          <w:szCs w:val="22"/>
        </w:rPr>
        <w:t>2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6C0ACB25" w14:textId="77777777" w:rsidR="001B3486" w:rsidRPr="005D307D" w:rsidRDefault="0040402C">
      <w:pPr>
        <w:spacing w:line="240" w:lineRule="exact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 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13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1)</w:t>
      </w:r>
    </w:p>
    <w:p w14:paraId="7520488B" w14:textId="77777777" w:rsidR="001B3486" w:rsidRPr="005D307D" w:rsidRDefault="0040402C">
      <w:pPr>
        <w:spacing w:before="6" w:line="240" w:lineRule="exact"/>
        <w:ind w:left="400" w:right="117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ers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erv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2008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 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09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 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11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3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3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 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13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1)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11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1)</w:t>
      </w:r>
    </w:p>
    <w:p w14:paraId="728BF14E" w14:textId="77777777" w:rsidR="001B3486" w:rsidRPr="005D307D" w:rsidRDefault="0040402C">
      <w:pPr>
        <w:spacing w:before="2" w:line="240" w:lineRule="exact"/>
        <w:ind w:left="400" w:right="2136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08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 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 xml:space="preserve">9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 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10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11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 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13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)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ate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hil</w:t>
      </w:r>
      <w:r w:rsidRPr="005D307D">
        <w:rPr>
          <w:rFonts w:ascii="Arial" w:eastAsia="Arial" w:hAnsi="Arial" w:cs="Arial"/>
          <w:sz w:val="22"/>
          <w:szCs w:val="22"/>
        </w:rPr>
        <w:t>d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13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7DB5446E" w14:textId="77777777" w:rsidR="001B3486" w:rsidRPr="005D307D" w:rsidRDefault="0040402C">
      <w:pPr>
        <w:spacing w:line="240" w:lineRule="exact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dE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(</w:t>
      </w:r>
      <w:r w:rsidRPr="005D307D">
        <w:rPr>
          <w:rFonts w:ascii="Arial" w:eastAsia="Arial" w:hAnsi="Arial" w:cs="Arial"/>
          <w:sz w:val="22"/>
          <w:szCs w:val="22"/>
        </w:rPr>
        <w:t>1)</w:t>
      </w:r>
    </w:p>
    <w:p w14:paraId="2E0F1CFC" w14:textId="77777777" w:rsidR="001B3486" w:rsidRPr="005D307D" w:rsidRDefault="0040402C">
      <w:pPr>
        <w:spacing w:before="1"/>
        <w:ind w:left="40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cal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are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10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14D7AE1D" w14:textId="77777777" w:rsidR="001B3486" w:rsidRPr="005D307D" w:rsidRDefault="0040402C">
      <w:pPr>
        <w:spacing w:before="2" w:line="240" w:lineRule="exact"/>
        <w:ind w:left="400" w:right="7039"/>
        <w:rPr>
          <w:rFonts w:ascii="Arial" w:eastAsia="Arial" w:hAnsi="Arial" w:cs="Arial"/>
          <w:sz w:val="22"/>
          <w:szCs w:val="22"/>
        </w:rPr>
        <w:sectPr w:rsidR="001B3486" w:rsidRPr="005D307D">
          <w:pgSz w:w="12240" w:h="15840"/>
          <w:pgMar w:top="1200" w:right="320" w:bottom="280" w:left="320" w:header="745" w:footer="0" w:gutter="0"/>
          <w:cols w:space="720"/>
        </w:sectPr>
      </w:pP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cal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es and Prac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ce –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11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)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cs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10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11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313F5BB6" w14:textId="77777777" w:rsidR="001B3486" w:rsidRPr="005D307D" w:rsidRDefault="001B3486">
      <w:pPr>
        <w:spacing w:before="12" w:line="240" w:lineRule="exact"/>
        <w:rPr>
          <w:sz w:val="24"/>
          <w:szCs w:val="24"/>
        </w:rPr>
      </w:pPr>
    </w:p>
    <w:p w14:paraId="66AE3267" w14:textId="77777777" w:rsidR="001B3486" w:rsidRPr="005D307D" w:rsidRDefault="0040402C">
      <w:pPr>
        <w:spacing w:before="37" w:line="240" w:lineRule="exact"/>
        <w:ind w:left="440" w:right="628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13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(</w:t>
      </w:r>
      <w:r w:rsidRPr="005D307D">
        <w:rPr>
          <w:rFonts w:ascii="Arial" w:eastAsia="Arial" w:hAnsi="Arial" w:cs="Arial"/>
          <w:sz w:val="22"/>
          <w:szCs w:val="22"/>
        </w:rPr>
        <w:t xml:space="preserve">1)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 and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13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1)</w:t>
      </w:r>
    </w:p>
    <w:p w14:paraId="43D078BA" w14:textId="77777777" w:rsidR="001B3486" w:rsidRPr="005D307D" w:rsidRDefault="0040402C">
      <w:pPr>
        <w:spacing w:line="240" w:lineRule="exact"/>
        <w:ind w:left="44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are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y 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2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2FB45335" w14:textId="77777777" w:rsidR="001B3486" w:rsidRPr="005D307D" w:rsidRDefault="0040402C">
      <w:pPr>
        <w:spacing w:line="240" w:lineRule="exact"/>
        <w:ind w:left="44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cal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Ri</w:t>
      </w:r>
      <w:r w:rsidRPr="005D307D">
        <w:rPr>
          <w:rFonts w:ascii="Arial" w:eastAsia="Arial" w:hAnsi="Arial" w:cs="Arial"/>
          <w:sz w:val="22"/>
          <w:szCs w:val="22"/>
        </w:rPr>
        <w:t>sk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–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11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)</w:t>
      </w:r>
    </w:p>
    <w:p w14:paraId="33E8F7B7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0B73EAB2" w14:textId="77777777" w:rsidR="001B3486" w:rsidRPr="005D307D" w:rsidRDefault="0040402C">
      <w:pPr>
        <w:spacing w:line="240" w:lineRule="exact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ni</w:t>
      </w:r>
      <w:r w:rsidRPr="005D307D">
        <w:rPr>
          <w:rFonts w:ascii="Arial" w:eastAsia="Arial" w:hAnsi="Arial" w:cs="Arial"/>
          <w:b/>
          <w:spacing w:val="-2"/>
          <w:position w:val="-1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ers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it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y</w:t>
      </w:r>
      <w:r w:rsidRPr="005D307D">
        <w:rPr>
          <w:rFonts w:ascii="Arial" w:eastAsia="Arial" w:hAnsi="Arial" w:cs="Arial"/>
          <w:b/>
          <w:spacing w:val="-4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spacing w:val="2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ce</w:t>
      </w:r>
    </w:p>
    <w:p w14:paraId="78FF5F84" w14:textId="77777777" w:rsidR="001B3486" w:rsidRPr="005D307D" w:rsidRDefault="001B3486">
      <w:pPr>
        <w:spacing w:before="8" w:line="220" w:lineRule="exact"/>
        <w:rPr>
          <w:sz w:val="22"/>
          <w:szCs w:val="22"/>
        </w:rPr>
      </w:pPr>
    </w:p>
    <w:p w14:paraId="78003546" w14:textId="77777777" w:rsidR="001B3486" w:rsidRPr="005D307D" w:rsidRDefault="0040402C">
      <w:pPr>
        <w:spacing w:before="32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2010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ers</w:t>
      </w:r>
      <w:r w:rsidRPr="005D307D">
        <w:rPr>
          <w:rFonts w:ascii="Arial" w:eastAsia="Arial" w:hAnsi="Arial" w:cs="Arial"/>
          <w:spacing w:val="2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nst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 Trans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alt</w:t>
      </w:r>
      <w:r w:rsidRPr="005D307D">
        <w:rPr>
          <w:rFonts w:ascii="Arial" w:eastAsia="Arial" w:hAnsi="Arial" w:cs="Arial"/>
          <w:sz w:val="22"/>
          <w:szCs w:val="22"/>
        </w:rPr>
        <w:t>h Sc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ces</w:t>
      </w:r>
    </w:p>
    <w:p w14:paraId="3B08B50B" w14:textId="77777777" w:rsidR="001B3486" w:rsidRPr="005D307D" w:rsidRDefault="0040402C">
      <w:pPr>
        <w:spacing w:line="240" w:lineRule="exact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2010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ers</w:t>
      </w:r>
      <w:r w:rsidRPr="005D307D">
        <w:rPr>
          <w:rFonts w:ascii="Arial" w:eastAsia="Arial" w:hAnsi="Arial" w:cs="Arial"/>
          <w:spacing w:val="2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nd</w:t>
      </w:r>
    </w:p>
    <w:p w14:paraId="58162F27" w14:textId="77777777" w:rsidR="001B3486" w:rsidRPr="005D307D" w:rsidRDefault="0040402C">
      <w:pPr>
        <w:spacing w:line="240" w:lineRule="exact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2010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 xml:space="preserve">2011     </w:t>
      </w:r>
      <w:r w:rsidRPr="005D307D"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ember,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ersity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es 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bra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ssoc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 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tt</w:t>
      </w:r>
      <w:r w:rsidRPr="005D307D">
        <w:rPr>
          <w:rFonts w:ascii="Arial" w:eastAsia="Arial" w:hAnsi="Arial" w:cs="Arial"/>
          <w:sz w:val="22"/>
          <w:szCs w:val="22"/>
        </w:rPr>
        <w:t>ee</w:t>
      </w:r>
    </w:p>
    <w:p w14:paraId="661BC1EF" w14:textId="77777777" w:rsidR="001B3486" w:rsidRPr="005D307D" w:rsidRDefault="0040402C">
      <w:pPr>
        <w:spacing w:before="1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2011-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ember,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um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ee</w:t>
      </w:r>
    </w:p>
    <w:p w14:paraId="51EBD4B3" w14:textId="77777777" w:rsidR="001B3486" w:rsidRPr="005D307D" w:rsidRDefault="0040402C">
      <w:pPr>
        <w:spacing w:line="240" w:lineRule="exact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2011-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sor,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ersity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of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 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rt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p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m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ol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</w:p>
    <w:p w14:paraId="5F4BBFED" w14:textId="77777777" w:rsidR="001B3486" w:rsidRPr="005D307D" w:rsidRDefault="0040402C">
      <w:pPr>
        <w:spacing w:before="1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2012-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ember,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ersity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ety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p</w:t>
      </w:r>
    </w:p>
    <w:p w14:paraId="780ECC53" w14:textId="77777777" w:rsidR="001B3486" w:rsidRPr="005D307D" w:rsidRDefault="001B3486">
      <w:pPr>
        <w:spacing w:before="12" w:line="240" w:lineRule="exact"/>
        <w:rPr>
          <w:sz w:val="24"/>
          <w:szCs w:val="24"/>
        </w:rPr>
      </w:pPr>
    </w:p>
    <w:p w14:paraId="6AC17533" w14:textId="77777777" w:rsidR="001B3486" w:rsidRPr="005D307D" w:rsidRDefault="0040402C">
      <w:pPr>
        <w:spacing w:line="240" w:lineRule="exact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l</w:t>
      </w:r>
      <w:r w:rsidRPr="005D307D">
        <w:rPr>
          <w:rFonts w:ascii="Arial" w:eastAsia="Arial" w:hAnsi="Arial" w:cs="Arial"/>
          <w:b/>
          <w:spacing w:val="2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of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 xml:space="preserve"> D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b/>
          <w:spacing w:val="-2"/>
          <w:position w:val="-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b/>
          <w:spacing w:val="-2"/>
          <w:position w:val="-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ry</w:t>
      </w:r>
      <w:r w:rsidRPr="005D307D">
        <w:rPr>
          <w:rFonts w:ascii="Arial" w:eastAsia="Arial" w:hAnsi="Arial" w:cs="Arial"/>
          <w:b/>
          <w:spacing w:val="-4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spacing w:val="2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ce</w:t>
      </w:r>
    </w:p>
    <w:p w14:paraId="1ABA18D8" w14:textId="77777777" w:rsidR="001B3486" w:rsidRPr="005D307D" w:rsidRDefault="001B3486">
      <w:pPr>
        <w:spacing w:before="6" w:line="220" w:lineRule="exact"/>
        <w:rPr>
          <w:sz w:val="22"/>
          <w:szCs w:val="22"/>
        </w:rPr>
      </w:pPr>
    </w:p>
    <w:p w14:paraId="7057DED9" w14:textId="77777777" w:rsidR="001B3486" w:rsidRPr="005D307D" w:rsidRDefault="0040402C">
      <w:pPr>
        <w:spacing w:before="32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2009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 xml:space="preserve">2010     </w:t>
      </w:r>
      <w:r w:rsidRPr="005D307D"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er,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est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uce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</w:t>
      </w:r>
    </w:p>
    <w:p w14:paraId="760D1680" w14:textId="77777777" w:rsidR="001B3486" w:rsidRPr="005D307D" w:rsidRDefault="0040402C">
      <w:pPr>
        <w:spacing w:before="1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2010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 xml:space="preserve">2011     </w:t>
      </w:r>
      <w:r w:rsidRPr="005D307D"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h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ces,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S</w:t>
      </w:r>
      <w:r w:rsidRPr="005D307D">
        <w:rPr>
          <w:rFonts w:ascii="Arial" w:eastAsia="Arial" w:hAnsi="Arial" w:cs="Arial"/>
          <w:sz w:val="22"/>
          <w:szCs w:val="22"/>
        </w:rPr>
        <w:t>eri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</w:p>
    <w:p w14:paraId="6F252D73" w14:textId="77777777" w:rsidR="001B3486" w:rsidRPr="005D307D" w:rsidRDefault="0040402C">
      <w:pPr>
        <w:spacing w:line="240" w:lineRule="exact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2012-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ember,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it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ee</w:t>
      </w:r>
    </w:p>
    <w:p w14:paraId="004D85D9" w14:textId="77777777" w:rsidR="001B3486" w:rsidRPr="005D307D" w:rsidRDefault="0040402C">
      <w:pPr>
        <w:spacing w:before="1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2012</w:t>
      </w:r>
      <w:r w:rsidRPr="005D307D">
        <w:rPr>
          <w:rFonts w:ascii="Arial" w:eastAsia="Arial" w:hAnsi="Arial" w:cs="Arial"/>
          <w:spacing w:val="13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 xml:space="preserve">2013     </w:t>
      </w:r>
      <w:r w:rsidRPr="005D307D">
        <w:rPr>
          <w:rFonts w:ascii="Arial" w:eastAsia="Arial" w:hAnsi="Arial" w:cs="Arial"/>
          <w:spacing w:val="9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ember,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ai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ch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it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al &amp;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x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ac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</w:p>
    <w:p w14:paraId="39148D0E" w14:textId="77777777" w:rsidR="001B3486" w:rsidRPr="005D307D" w:rsidRDefault="0040402C">
      <w:pPr>
        <w:spacing w:line="240" w:lineRule="exact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2012-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ember,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um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k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ce</w:t>
      </w:r>
    </w:p>
    <w:p w14:paraId="647426E8" w14:textId="77777777" w:rsidR="001B3486" w:rsidRPr="005D307D" w:rsidRDefault="0040402C">
      <w:pPr>
        <w:spacing w:line="240" w:lineRule="exact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2012-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ember,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um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it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ee</w:t>
      </w:r>
    </w:p>
    <w:p w14:paraId="57056BD2" w14:textId="77777777" w:rsidR="001B3486" w:rsidRPr="005D307D" w:rsidRDefault="0040402C">
      <w:pPr>
        <w:spacing w:before="1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2013-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embe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um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Gr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up</w:t>
      </w:r>
    </w:p>
    <w:p w14:paraId="06063374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36F0ACA7" w14:textId="77777777" w:rsidR="001B3486" w:rsidRPr="005D307D" w:rsidRDefault="0040402C">
      <w:pPr>
        <w:spacing w:line="240" w:lineRule="exact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b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li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c S</w:t>
      </w:r>
      <w:r w:rsidRPr="005D307D">
        <w:rPr>
          <w:rFonts w:ascii="Arial" w:eastAsia="Arial" w:hAnsi="Arial" w:cs="Arial"/>
          <w:b/>
          <w:spacing w:val="-3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b/>
          <w:spacing w:val="-2"/>
          <w:position w:val="-1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ce</w:t>
      </w:r>
    </w:p>
    <w:p w14:paraId="4A1C4F65" w14:textId="77777777" w:rsidR="001B3486" w:rsidRPr="005D307D" w:rsidRDefault="001B3486">
      <w:pPr>
        <w:spacing w:before="6" w:line="220" w:lineRule="exact"/>
        <w:rPr>
          <w:sz w:val="22"/>
          <w:szCs w:val="22"/>
        </w:rPr>
      </w:pPr>
    </w:p>
    <w:p w14:paraId="3B1EAF88" w14:textId="77777777" w:rsidR="001B3486" w:rsidRPr="005D307D" w:rsidRDefault="0040402C">
      <w:pPr>
        <w:spacing w:before="32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2010              </w:t>
      </w:r>
      <w:r w:rsidRPr="005D307D"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ay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 xml:space="preserve">nty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ari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g</w:t>
      </w:r>
    </w:p>
    <w:p w14:paraId="2340C615" w14:textId="77777777" w:rsidR="001B3486" w:rsidRPr="005D307D" w:rsidRDefault="0040402C">
      <w:pPr>
        <w:spacing w:before="1" w:line="240" w:lineRule="exact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position w:val="-1"/>
          <w:sz w:val="22"/>
          <w:szCs w:val="22"/>
        </w:rPr>
        <w:t xml:space="preserve">2010-             </w:t>
      </w:r>
      <w:r w:rsidRPr="005D307D">
        <w:rPr>
          <w:rFonts w:ascii="Arial" w:eastAsia="Arial" w:hAnsi="Arial" w:cs="Arial"/>
          <w:spacing w:val="24"/>
          <w:position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</w:rPr>
        <w:t>a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cu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</w:rPr>
        <w:t xml:space="preserve"> Di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ecto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</w:rPr>
        <w:t>r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position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6"/>
          <w:position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5"/>
          <w:position w:val="-1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</w:rPr>
        <w:t>/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-3"/>
          <w:position w:val="-1"/>
          <w:sz w:val="22"/>
          <w:szCs w:val="22"/>
        </w:rPr>
        <w:t>o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position w:val="-1"/>
          <w:sz w:val="22"/>
          <w:szCs w:val="22"/>
        </w:rPr>
        <w:t>g</w:t>
      </w:r>
      <w:r w:rsidRPr="005D307D">
        <w:rPr>
          <w:rFonts w:ascii="Arial" w:eastAsia="Arial" w:hAnsi="Arial" w:cs="Arial"/>
          <w:spacing w:val="-2"/>
          <w:position w:val="-1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ew</w:t>
      </w:r>
      <w:r w:rsidRPr="005D307D"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</w:rPr>
        <w:t>D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 w:rsidRPr="005D307D">
        <w:rPr>
          <w:rFonts w:ascii="Arial" w:eastAsia="Arial" w:hAnsi="Arial" w:cs="Arial"/>
          <w:position w:val="-1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</w:rPr>
        <w:t>O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ut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position w:val="-1"/>
          <w:sz w:val="22"/>
          <w:szCs w:val="22"/>
        </w:rPr>
        <w:t>a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 w:rsidRPr="005D307D">
        <w:rPr>
          <w:rFonts w:ascii="Arial" w:eastAsia="Arial" w:hAnsi="Arial" w:cs="Arial"/>
          <w:position w:val="-1"/>
          <w:sz w:val="22"/>
          <w:szCs w:val="22"/>
        </w:rPr>
        <w:t>am</w:t>
      </w:r>
    </w:p>
    <w:p w14:paraId="06FBC6A9" w14:textId="77777777" w:rsidR="001B3486" w:rsidRPr="005D307D" w:rsidRDefault="0040402C">
      <w:pPr>
        <w:spacing w:line="240" w:lineRule="exact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2010-             </w:t>
      </w:r>
      <w:r w:rsidRPr="005D307D"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Di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ecto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6"/>
          <w:sz w:val="22"/>
          <w:szCs w:val="22"/>
        </w:rPr>
        <w:t>U</w:t>
      </w:r>
      <w:r w:rsidRPr="005D307D">
        <w:rPr>
          <w:rFonts w:ascii="Arial" w:eastAsia="Arial" w:hAnsi="Arial" w:cs="Arial"/>
          <w:spacing w:val="5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/N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are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4</w:t>
      </w:r>
      <w:r w:rsidRPr="005D307D">
        <w:rPr>
          <w:rFonts w:ascii="Arial" w:eastAsia="Arial" w:hAnsi="Arial" w:cs="Arial"/>
          <w:spacing w:val="2"/>
          <w:sz w:val="22"/>
          <w:szCs w:val="22"/>
        </w:rPr>
        <w:t>5</w:t>
      </w:r>
      <w:r w:rsidRPr="005D307D">
        <w:rPr>
          <w:rFonts w:ascii="Arial" w:eastAsia="Arial" w:hAnsi="Arial" w:cs="Arial"/>
          <w:position w:val="10"/>
          <w:sz w:val="14"/>
          <w:szCs w:val="14"/>
        </w:rPr>
        <w:t>th</w:t>
      </w:r>
      <w:r w:rsidRPr="005D307D">
        <w:rPr>
          <w:rFonts w:ascii="Arial" w:eastAsia="Arial" w:hAnsi="Arial" w:cs="Arial"/>
          <w:spacing w:val="22"/>
          <w:position w:val="10"/>
          <w:sz w:val="14"/>
          <w:szCs w:val="14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ess Yo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D</w:t>
      </w:r>
      <w:r w:rsidRPr="005D307D">
        <w:rPr>
          <w:rFonts w:ascii="Arial" w:eastAsia="Arial" w:hAnsi="Arial" w:cs="Arial"/>
          <w:spacing w:val="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Cli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</w:p>
    <w:p w14:paraId="0400E943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320154BB" w14:textId="77777777" w:rsidR="001B3486" w:rsidRPr="005D307D" w:rsidRDefault="0040402C">
      <w:pPr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b/>
          <w:spacing w:val="1"/>
          <w:sz w:val="22"/>
          <w:szCs w:val="22"/>
          <w:u w:color="000000"/>
        </w:rPr>
        <w:t>G</w:t>
      </w:r>
      <w:r w:rsidRPr="005D307D">
        <w:rPr>
          <w:rFonts w:ascii="Arial" w:eastAsia="Arial" w:hAnsi="Arial" w:cs="Arial"/>
          <w:b/>
          <w:sz w:val="22"/>
          <w:szCs w:val="22"/>
          <w:u w:color="000000"/>
        </w:rPr>
        <w:t>ra</w:t>
      </w:r>
      <w:r w:rsidRPr="005D307D">
        <w:rPr>
          <w:rFonts w:ascii="Arial" w:eastAsia="Arial" w:hAnsi="Arial" w:cs="Arial"/>
          <w:b/>
          <w:spacing w:val="-3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b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b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b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b/>
          <w:spacing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b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b/>
          <w:spacing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b/>
          <w:spacing w:val="-2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b/>
          <w:sz w:val="22"/>
          <w:szCs w:val="22"/>
          <w:u w:color="000000"/>
        </w:rPr>
        <w:t>t</w:t>
      </w:r>
    </w:p>
    <w:p w14:paraId="781C55E8" w14:textId="77777777" w:rsidR="001B3486" w:rsidRPr="005D307D" w:rsidRDefault="001B3486">
      <w:pPr>
        <w:spacing w:before="3" w:line="180" w:lineRule="exact"/>
        <w:rPr>
          <w:sz w:val="18"/>
          <w:szCs w:val="1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"/>
        <w:gridCol w:w="8984"/>
        <w:gridCol w:w="2079"/>
      </w:tblGrid>
      <w:tr w:rsidR="001B3486" w:rsidRPr="005D307D" w14:paraId="2B7413D8" w14:textId="77777777">
        <w:trPr>
          <w:trHeight w:hRule="exact" w:val="336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218AC86" w14:textId="77777777" w:rsidR="001B3486" w:rsidRPr="005D307D" w:rsidRDefault="0040402C">
            <w:pPr>
              <w:spacing w:before="72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1.</w:t>
            </w:r>
          </w:p>
        </w:tc>
        <w:tc>
          <w:tcPr>
            <w:tcW w:w="8984" w:type="dxa"/>
            <w:tcBorders>
              <w:top w:val="nil"/>
              <w:left w:val="nil"/>
              <w:bottom w:val="nil"/>
              <w:right w:val="nil"/>
            </w:tcBorders>
          </w:tcPr>
          <w:p w14:paraId="379F8BA3" w14:textId="77777777" w:rsidR="001B3486" w:rsidRPr="005D307D" w:rsidRDefault="0040402C">
            <w:pPr>
              <w:spacing w:before="72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K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8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8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56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(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: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7EBCC8E6" w14:textId="77777777" w:rsidR="001B3486" w:rsidRPr="005D307D" w:rsidRDefault="0040402C">
            <w:pPr>
              <w:spacing w:before="72"/>
              <w:ind w:left="25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5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5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5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15</w:t>
            </w:r>
          </w:p>
        </w:tc>
      </w:tr>
      <w:tr w:rsidR="001B3486" w:rsidRPr="005D307D" w14:paraId="3F88457C" w14:textId="77777777">
        <w:trPr>
          <w:trHeight w:hRule="exact" w:val="63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F2A1BB7" w14:textId="77777777" w:rsidR="001B3486" w:rsidRPr="005D307D" w:rsidRDefault="001B3486"/>
        </w:tc>
        <w:tc>
          <w:tcPr>
            <w:tcW w:w="8984" w:type="dxa"/>
            <w:tcBorders>
              <w:top w:val="nil"/>
              <w:left w:val="nil"/>
              <w:bottom w:val="nil"/>
              <w:right w:val="nil"/>
            </w:tcBorders>
          </w:tcPr>
          <w:p w14:paraId="2D75F195" w14:textId="77777777" w:rsidR="001B3486" w:rsidRPr="005D307D" w:rsidRDefault="0040402C">
            <w:pPr>
              <w:spacing w:line="240" w:lineRule="exact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ng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Or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sp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 in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nro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ds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dren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 a</w:t>
            </w:r>
          </w:p>
          <w:p w14:paraId="20C19A27" w14:textId="77777777" w:rsidR="001B3486" w:rsidRPr="005D307D" w:rsidRDefault="0040402C">
            <w:pPr>
              <w:spacing w:before="1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hron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3E438669" w14:textId="77777777" w:rsidR="001B3486" w:rsidRPr="005D307D" w:rsidRDefault="0040402C">
            <w:pPr>
              <w:spacing w:line="240" w:lineRule="exact"/>
              <w:ind w:left="25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$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5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8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4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,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5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4</w:t>
            </w:r>
          </w:p>
        </w:tc>
      </w:tr>
      <w:tr w:rsidR="001B3486" w:rsidRPr="005D307D" w14:paraId="5457C748" w14:textId="77777777">
        <w:trPr>
          <w:trHeight w:hRule="exact" w:val="379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9DE69A1" w14:textId="77777777" w:rsidR="001B3486" w:rsidRPr="005D307D" w:rsidRDefault="001B3486">
            <w:pPr>
              <w:spacing w:before="4" w:line="100" w:lineRule="exact"/>
              <w:rPr>
                <w:sz w:val="11"/>
                <w:szCs w:val="11"/>
              </w:rPr>
            </w:pPr>
          </w:p>
          <w:p w14:paraId="14873F8D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2.</w:t>
            </w:r>
          </w:p>
        </w:tc>
        <w:tc>
          <w:tcPr>
            <w:tcW w:w="8984" w:type="dxa"/>
            <w:tcBorders>
              <w:top w:val="nil"/>
              <w:left w:val="nil"/>
              <w:bottom w:val="nil"/>
              <w:right w:val="nil"/>
            </w:tcBorders>
          </w:tcPr>
          <w:p w14:paraId="239DB394" w14:textId="77777777" w:rsidR="001B3486" w:rsidRPr="005D307D" w:rsidRDefault="001B3486">
            <w:pPr>
              <w:spacing w:before="4" w:line="100" w:lineRule="exact"/>
              <w:rPr>
                <w:sz w:val="11"/>
                <w:szCs w:val="11"/>
              </w:rPr>
            </w:pPr>
          </w:p>
          <w:p w14:paraId="73FF06CF" w14:textId="77777777" w:rsidR="001B3486" w:rsidRPr="005D307D" w:rsidRDefault="0040402C">
            <w:pPr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5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lli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am T.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Gr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 F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ati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(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: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19B52F6F" w14:textId="77777777" w:rsidR="001B3486" w:rsidRPr="005D307D" w:rsidRDefault="001B3486">
            <w:pPr>
              <w:spacing w:before="4" w:line="100" w:lineRule="exact"/>
              <w:rPr>
                <w:sz w:val="11"/>
                <w:szCs w:val="11"/>
              </w:rPr>
            </w:pPr>
          </w:p>
          <w:p w14:paraId="56E96F18" w14:textId="77777777" w:rsidR="001B3486" w:rsidRPr="005D307D" w:rsidRDefault="0040402C">
            <w:pPr>
              <w:ind w:left="25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7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18</w:t>
            </w:r>
          </w:p>
        </w:tc>
      </w:tr>
      <w:tr w:rsidR="001B3486" w:rsidRPr="005D307D" w14:paraId="464C7B01" w14:textId="77777777">
        <w:trPr>
          <w:trHeight w:hRule="exact" w:val="38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684EDA6" w14:textId="77777777" w:rsidR="001B3486" w:rsidRPr="005D307D" w:rsidRDefault="001B3486"/>
        </w:tc>
        <w:tc>
          <w:tcPr>
            <w:tcW w:w="8984" w:type="dxa"/>
            <w:tcBorders>
              <w:top w:val="nil"/>
              <w:left w:val="nil"/>
              <w:bottom w:val="nil"/>
              <w:right w:val="nil"/>
            </w:tcBorders>
          </w:tcPr>
          <w:p w14:paraId="749DC0A2" w14:textId="77777777" w:rsidR="001B3486" w:rsidRPr="005D307D" w:rsidRDefault="0040402C">
            <w:pPr>
              <w:spacing w:line="240" w:lineRule="exact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orhood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al 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Or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bli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ly-I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62F4040E" w14:textId="77777777" w:rsidR="001B3486" w:rsidRPr="005D307D" w:rsidRDefault="0040402C">
            <w:pPr>
              <w:spacing w:line="240" w:lineRule="exact"/>
              <w:ind w:left="25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$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5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,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</w:p>
        </w:tc>
      </w:tr>
      <w:tr w:rsidR="001B3486" w:rsidRPr="005D307D" w14:paraId="3881A09C" w14:textId="77777777">
        <w:trPr>
          <w:trHeight w:hRule="exact" w:val="379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F17C11B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4D5830A7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3.</w:t>
            </w:r>
          </w:p>
        </w:tc>
        <w:tc>
          <w:tcPr>
            <w:tcW w:w="8984" w:type="dxa"/>
            <w:tcBorders>
              <w:top w:val="nil"/>
              <w:left w:val="nil"/>
              <w:bottom w:val="nil"/>
              <w:right w:val="nil"/>
            </w:tcBorders>
          </w:tcPr>
          <w:p w14:paraId="4B4F5CA5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3EA207F3" w14:textId="77777777" w:rsidR="001B3486" w:rsidRPr="005D307D" w:rsidRDefault="0040402C">
            <w:pPr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Or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s: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hi 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 Su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6917BF3B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4F101EFD" w14:textId="77777777" w:rsidR="001B3486" w:rsidRPr="005D307D" w:rsidRDefault="0040402C">
            <w:pPr>
              <w:ind w:left="25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4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13</w:t>
            </w:r>
          </w:p>
        </w:tc>
      </w:tr>
      <w:tr w:rsidR="001B3486" w:rsidRPr="005D307D" w14:paraId="5CD5816E" w14:textId="77777777">
        <w:trPr>
          <w:trHeight w:hRule="exact" w:val="379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FFB4C33" w14:textId="77777777" w:rsidR="001B3486" w:rsidRPr="005D307D" w:rsidRDefault="001B3486"/>
        </w:tc>
        <w:tc>
          <w:tcPr>
            <w:tcW w:w="8984" w:type="dxa"/>
            <w:tcBorders>
              <w:top w:val="nil"/>
              <w:left w:val="nil"/>
              <w:bottom w:val="nil"/>
              <w:right w:val="nil"/>
            </w:tcBorders>
          </w:tcPr>
          <w:p w14:paraId="46A71DF6" w14:textId="77777777" w:rsidR="001B3486" w:rsidRPr="005D307D" w:rsidRDefault="0040402C">
            <w:pPr>
              <w:spacing w:line="240" w:lineRule="exact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z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cy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ar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tm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nts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Or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4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ase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1435539E" w14:textId="77777777" w:rsidR="001B3486" w:rsidRPr="005D307D" w:rsidRDefault="0040402C">
            <w:pPr>
              <w:spacing w:line="240" w:lineRule="exact"/>
              <w:ind w:left="25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$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7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,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5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</w:p>
        </w:tc>
      </w:tr>
      <w:tr w:rsidR="001B3486" w:rsidRPr="005D307D" w14:paraId="5DDDBBFB" w14:textId="77777777">
        <w:trPr>
          <w:trHeight w:hRule="exact" w:val="759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5D3392C" w14:textId="77777777" w:rsidR="001B3486" w:rsidRPr="005D307D" w:rsidRDefault="001B3486">
            <w:pPr>
              <w:spacing w:before="6" w:line="100" w:lineRule="exact"/>
              <w:rPr>
                <w:sz w:val="11"/>
                <w:szCs w:val="11"/>
              </w:rPr>
            </w:pPr>
          </w:p>
          <w:p w14:paraId="13450928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4.</w:t>
            </w:r>
          </w:p>
        </w:tc>
        <w:tc>
          <w:tcPr>
            <w:tcW w:w="8984" w:type="dxa"/>
            <w:tcBorders>
              <w:top w:val="nil"/>
              <w:left w:val="nil"/>
              <w:bottom w:val="nil"/>
              <w:right w:val="nil"/>
            </w:tcBorders>
          </w:tcPr>
          <w:p w14:paraId="5A7CF189" w14:textId="77777777" w:rsidR="001B3486" w:rsidRPr="005D307D" w:rsidRDefault="001B3486">
            <w:pPr>
              <w:spacing w:before="6" w:line="100" w:lineRule="exact"/>
              <w:rPr>
                <w:sz w:val="11"/>
                <w:szCs w:val="11"/>
              </w:rPr>
            </w:pPr>
          </w:p>
          <w:p w14:paraId="064B02D8" w14:textId="77777777" w:rsidR="001B3486" w:rsidRPr="005D307D" w:rsidRDefault="0040402C">
            <w:pPr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NC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 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9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21</w:t>
            </w:r>
            <w:r w:rsidRPr="005D307D">
              <w:rPr>
                <w:rFonts w:ascii="Arial" w:eastAsia="Arial" w:hAnsi="Arial" w:cs="Arial"/>
                <w:spacing w:val="-16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  <w:p w14:paraId="06B8C56E" w14:textId="77777777" w:rsidR="001B3486" w:rsidRPr="005D307D" w:rsidRDefault="0040402C">
            <w:pPr>
              <w:spacing w:line="240" w:lineRule="exact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ili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z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 w:rsidRPr="005D307D">
              <w:rPr>
                <w:rFonts w:ascii="Arial" w:eastAsia="Arial" w:hAnsi="Arial" w:cs="Arial"/>
                <w:spacing w:val="4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d-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nro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dren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wi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 a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hron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 C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797ABFD6" w14:textId="77777777" w:rsidR="001B3486" w:rsidRPr="005D307D" w:rsidRDefault="001B3486">
            <w:pPr>
              <w:spacing w:before="6" w:line="100" w:lineRule="exact"/>
              <w:rPr>
                <w:sz w:val="11"/>
                <w:szCs w:val="11"/>
              </w:rPr>
            </w:pPr>
          </w:p>
          <w:p w14:paraId="751E5B64" w14:textId="77777777" w:rsidR="001B3486" w:rsidRPr="005D307D" w:rsidRDefault="0040402C">
            <w:pPr>
              <w:ind w:left="25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7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9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13</w:t>
            </w:r>
          </w:p>
          <w:p w14:paraId="28A505D6" w14:textId="77777777" w:rsidR="001B3486" w:rsidRPr="005D307D" w:rsidRDefault="0040402C">
            <w:pPr>
              <w:spacing w:line="240" w:lineRule="exact"/>
              <w:ind w:left="25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</w:tc>
      </w:tr>
      <w:tr w:rsidR="001B3486" w:rsidRPr="005D307D" w14:paraId="4955393E" w14:textId="77777777">
        <w:trPr>
          <w:trHeight w:hRule="exact" w:val="38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E8172D6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671F4FBC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5.</w:t>
            </w:r>
          </w:p>
        </w:tc>
        <w:tc>
          <w:tcPr>
            <w:tcW w:w="8984" w:type="dxa"/>
            <w:tcBorders>
              <w:top w:val="nil"/>
              <w:left w:val="nil"/>
              <w:bottom w:val="nil"/>
              <w:right w:val="nil"/>
            </w:tcBorders>
          </w:tcPr>
          <w:p w14:paraId="3742D0E4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19547C65" w14:textId="77777777" w:rsidR="001B3486" w:rsidRPr="005D307D" w:rsidRDefault="0040402C">
            <w:pPr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 C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nity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 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ch A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ari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P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(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: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5934DFB1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5C76818F" w14:textId="77777777" w:rsidR="001B3486" w:rsidRPr="005D307D" w:rsidRDefault="0040402C">
            <w:pPr>
              <w:ind w:left="25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7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15</w:t>
            </w:r>
          </w:p>
        </w:tc>
      </w:tr>
      <w:tr w:rsidR="001B3486" w:rsidRPr="005D307D" w14:paraId="488CB578" w14:textId="77777777">
        <w:trPr>
          <w:trHeight w:hRule="exact" w:val="63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581E7BF" w14:textId="77777777" w:rsidR="001B3486" w:rsidRPr="005D307D" w:rsidRDefault="001B3486"/>
        </w:tc>
        <w:tc>
          <w:tcPr>
            <w:tcW w:w="8984" w:type="dxa"/>
            <w:tcBorders>
              <w:top w:val="nil"/>
              <w:left w:val="nil"/>
              <w:bottom w:val="nil"/>
              <w:right w:val="nil"/>
            </w:tcBorders>
          </w:tcPr>
          <w:p w14:paraId="43A47DA0" w14:textId="77777777" w:rsidR="001B3486" w:rsidRPr="005D307D" w:rsidRDefault="0040402C">
            <w:pPr>
              <w:spacing w:line="240" w:lineRule="exact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’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G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ass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5D307D"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am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4"/>
                <w:sz w:val="22"/>
                <w:szCs w:val="22"/>
              </w:rPr>
              <w:t>(</w:t>
            </w:r>
            <w:r w:rsidRPr="005D307D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i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i/>
                <w:spacing w:val="-3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i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i/>
                <w:sz w:val="22"/>
                <w:szCs w:val="22"/>
              </w:rPr>
              <w:t>a Soc</w:t>
            </w:r>
            <w:r w:rsidRPr="005D307D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i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i/>
                <w:sz w:val="22"/>
                <w:szCs w:val="22"/>
              </w:rPr>
              <w:t>aso</w:t>
            </w:r>
            <w:r w:rsidRPr="005D307D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i/>
                <w:sz w:val="22"/>
                <w:szCs w:val="22"/>
              </w:rPr>
              <w:t>de</w:t>
            </w:r>
            <w:r w:rsidRPr="005D307D">
              <w:rPr>
                <w:rFonts w:ascii="Arial" w:eastAsia="Arial" w:hAnsi="Arial" w:cs="Arial"/>
                <w:i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i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i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i/>
                <w:sz w:val="22"/>
                <w:szCs w:val="22"/>
              </w:rPr>
              <w:t>ch</w:t>
            </w:r>
            <w:r w:rsidRPr="005D307D">
              <w:rPr>
                <w:rFonts w:ascii="Arial" w:eastAsia="Arial" w:hAnsi="Arial" w:cs="Arial"/>
                <w:i/>
                <w:spacing w:val="-2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)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X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ol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5D307D"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 a</w:t>
            </w:r>
          </w:p>
          <w:p w14:paraId="18744AE7" w14:textId="77777777" w:rsidR="001B3486" w:rsidRPr="005D307D" w:rsidRDefault="0040402C">
            <w:pPr>
              <w:spacing w:line="240" w:lineRule="exact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om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ut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m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ari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dren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406A4959" w14:textId="77777777" w:rsidR="001B3486" w:rsidRPr="005D307D" w:rsidRDefault="0040402C">
            <w:pPr>
              <w:spacing w:line="240" w:lineRule="exact"/>
              <w:ind w:left="25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$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8,054</w:t>
            </w:r>
          </w:p>
        </w:tc>
      </w:tr>
      <w:tr w:rsidR="001B3486" w:rsidRPr="005D307D" w14:paraId="07A81174" w14:textId="77777777">
        <w:trPr>
          <w:trHeight w:hRule="exact" w:val="379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91AAA23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6EFDEFFB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6.</w:t>
            </w:r>
          </w:p>
        </w:tc>
        <w:tc>
          <w:tcPr>
            <w:tcW w:w="8984" w:type="dxa"/>
            <w:tcBorders>
              <w:top w:val="nil"/>
              <w:left w:val="nil"/>
              <w:bottom w:val="nil"/>
              <w:right w:val="nil"/>
            </w:tcBorders>
          </w:tcPr>
          <w:p w14:paraId="1EEC6646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6E1C4918" w14:textId="77777777" w:rsidR="001B3486" w:rsidRPr="005D307D" w:rsidRDefault="0040402C">
            <w:pPr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6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arch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d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: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4E2D0A5D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30F37A50" w14:textId="77777777" w:rsidR="001B3486" w:rsidRPr="005D307D" w:rsidRDefault="0040402C">
            <w:pPr>
              <w:ind w:left="25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7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5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7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4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14</w:t>
            </w:r>
          </w:p>
        </w:tc>
      </w:tr>
      <w:tr w:rsidR="001B3486" w:rsidRPr="005D307D" w14:paraId="610DA924" w14:textId="77777777">
        <w:trPr>
          <w:trHeight w:hRule="exact" w:val="59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5B24011" w14:textId="77777777" w:rsidR="001B3486" w:rsidRPr="005D307D" w:rsidRDefault="001B3486"/>
        </w:tc>
        <w:tc>
          <w:tcPr>
            <w:tcW w:w="8984" w:type="dxa"/>
            <w:tcBorders>
              <w:top w:val="nil"/>
              <w:left w:val="nil"/>
              <w:bottom w:val="nil"/>
              <w:right w:val="nil"/>
            </w:tcBorders>
          </w:tcPr>
          <w:p w14:paraId="3250BD78" w14:textId="77777777" w:rsidR="001B3486" w:rsidRPr="005D307D" w:rsidRDefault="0040402C">
            <w:pPr>
              <w:spacing w:line="240" w:lineRule="exact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era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 and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 D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cay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 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as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 N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'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k)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dren:</w:t>
            </w:r>
          </w:p>
          <w:p w14:paraId="5E8170A5" w14:textId="77777777" w:rsidR="001B3486" w:rsidRPr="005D307D" w:rsidRDefault="0040402C">
            <w:pPr>
              <w:spacing w:before="1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A F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ili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 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 a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el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Bi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se in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ure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6CB51CB" w14:textId="77777777" w:rsidR="001B3486" w:rsidRPr="005D307D" w:rsidRDefault="0040402C">
            <w:pPr>
              <w:spacing w:line="240" w:lineRule="exact"/>
              <w:ind w:left="25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$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9,998</w:t>
            </w:r>
          </w:p>
        </w:tc>
      </w:tr>
    </w:tbl>
    <w:p w14:paraId="641EC675" w14:textId="77777777" w:rsidR="001B3486" w:rsidRPr="005D307D" w:rsidRDefault="001B3486">
      <w:pPr>
        <w:sectPr w:rsidR="001B3486" w:rsidRPr="005D307D">
          <w:pgSz w:w="12240" w:h="15840"/>
          <w:pgMar w:top="1200" w:right="320" w:bottom="280" w:left="280" w:header="745" w:footer="0" w:gutter="0"/>
          <w:cols w:space="720"/>
        </w:sectPr>
      </w:pPr>
    </w:p>
    <w:p w14:paraId="0BB0646D" w14:textId="77777777" w:rsidR="001B3486" w:rsidRPr="005D307D" w:rsidRDefault="001B3486">
      <w:pPr>
        <w:spacing w:before="12"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"/>
        <w:gridCol w:w="9133"/>
        <w:gridCol w:w="1930"/>
      </w:tblGrid>
      <w:tr w:rsidR="001B3486" w:rsidRPr="005D307D" w14:paraId="389F6734" w14:textId="77777777">
        <w:trPr>
          <w:trHeight w:hRule="exact" w:val="843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9096EFC" w14:textId="77777777" w:rsidR="001B3486" w:rsidRPr="005D307D" w:rsidRDefault="001B3486">
            <w:pPr>
              <w:spacing w:before="9" w:line="160" w:lineRule="exact"/>
              <w:rPr>
                <w:sz w:val="17"/>
                <w:szCs w:val="17"/>
              </w:rPr>
            </w:pPr>
          </w:p>
          <w:p w14:paraId="49F374AA" w14:textId="77777777" w:rsidR="001B3486" w:rsidRPr="005D307D" w:rsidRDefault="001B3486">
            <w:pPr>
              <w:spacing w:line="200" w:lineRule="exact"/>
            </w:pPr>
          </w:p>
          <w:p w14:paraId="1BCF83AA" w14:textId="77777777" w:rsidR="001B3486" w:rsidRPr="005D307D" w:rsidRDefault="001B3486">
            <w:pPr>
              <w:spacing w:line="200" w:lineRule="exact"/>
            </w:pPr>
          </w:p>
          <w:p w14:paraId="02FAC570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7.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nil"/>
            </w:tcBorders>
          </w:tcPr>
          <w:p w14:paraId="69750166" w14:textId="77777777" w:rsidR="001B3486" w:rsidRPr="005D307D" w:rsidRDefault="0040402C">
            <w:pPr>
              <w:spacing w:before="72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Or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arch</w:t>
            </w:r>
          </w:p>
          <w:p w14:paraId="48C38A3C" w14:textId="77777777" w:rsidR="001B3486" w:rsidRPr="005D307D" w:rsidRDefault="001B3486">
            <w:pPr>
              <w:spacing w:before="14" w:line="240" w:lineRule="exact"/>
              <w:rPr>
                <w:sz w:val="24"/>
                <w:szCs w:val="24"/>
              </w:rPr>
            </w:pPr>
          </w:p>
          <w:p w14:paraId="109B0B06" w14:textId="77777777" w:rsidR="001B3486" w:rsidRPr="005D307D" w:rsidRDefault="0040402C">
            <w:pPr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erican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(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: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hi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nd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ff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270295E3" w14:textId="77777777" w:rsidR="001B3486" w:rsidRPr="005D307D" w:rsidRDefault="001B3486">
            <w:pPr>
              <w:spacing w:before="9" w:line="160" w:lineRule="exact"/>
              <w:rPr>
                <w:sz w:val="17"/>
                <w:szCs w:val="17"/>
              </w:rPr>
            </w:pPr>
          </w:p>
          <w:p w14:paraId="293CDB7D" w14:textId="77777777" w:rsidR="001B3486" w:rsidRPr="005D307D" w:rsidRDefault="001B3486">
            <w:pPr>
              <w:spacing w:line="200" w:lineRule="exact"/>
            </w:pPr>
          </w:p>
          <w:p w14:paraId="1EBD22D4" w14:textId="77777777" w:rsidR="001B3486" w:rsidRPr="005D307D" w:rsidRDefault="001B3486">
            <w:pPr>
              <w:spacing w:line="200" w:lineRule="exact"/>
            </w:pPr>
          </w:p>
          <w:p w14:paraId="58EDDF61" w14:textId="77777777" w:rsidR="001B3486" w:rsidRPr="005D307D" w:rsidRDefault="0040402C">
            <w:pPr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13</w:t>
            </w:r>
          </w:p>
        </w:tc>
      </w:tr>
      <w:tr w:rsidR="001B3486" w:rsidRPr="005D307D" w14:paraId="0C754FA4" w14:textId="77777777">
        <w:trPr>
          <w:trHeight w:hRule="exact" w:val="379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646FCFF" w14:textId="77777777" w:rsidR="001B3486" w:rsidRPr="005D307D" w:rsidRDefault="001B3486"/>
        </w:tc>
        <w:tc>
          <w:tcPr>
            <w:tcW w:w="9133" w:type="dxa"/>
            <w:tcBorders>
              <w:top w:val="nil"/>
              <w:left w:val="nil"/>
              <w:bottom w:val="nil"/>
              <w:right w:val="nil"/>
            </w:tcBorders>
          </w:tcPr>
          <w:p w14:paraId="7C64AAEF" w14:textId="77777777" w:rsidR="001B3486" w:rsidRPr="005D307D" w:rsidRDefault="0040402C">
            <w:pPr>
              <w:spacing w:line="240" w:lineRule="exact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cal 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 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are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esc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nts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 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3CFE8D08" w14:textId="77777777" w:rsidR="001B3486" w:rsidRPr="005D307D" w:rsidRDefault="0040402C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$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2,000</w:t>
            </w:r>
          </w:p>
        </w:tc>
      </w:tr>
      <w:tr w:rsidR="001B3486" w:rsidRPr="005D307D" w14:paraId="3AAA00ED" w14:textId="77777777">
        <w:trPr>
          <w:trHeight w:hRule="exact" w:val="379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B7CF0FE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5335EC68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8.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nil"/>
            </w:tcBorders>
          </w:tcPr>
          <w:p w14:paraId="56BB2B18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65712556" w14:textId="77777777" w:rsidR="001B3486" w:rsidRPr="005D307D" w:rsidRDefault="0040402C">
            <w:pPr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ersity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7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ute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or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 Sc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ces</w:t>
            </w:r>
            <w:r w:rsidRPr="005D307D"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5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14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: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40B24A7B" w14:textId="77777777" w:rsidR="001B3486" w:rsidRPr="005D307D" w:rsidRDefault="001B3486">
            <w:pPr>
              <w:spacing w:before="5" w:line="100" w:lineRule="exact"/>
              <w:rPr>
                <w:sz w:val="11"/>
                <w:szCs w:val="11"/>
              </w:rPr>
            </w:pPr>
          </w:p>
          <w:p w14:paraId="12E01C4A" w14:textId="77777777" w:rsidR="001B3486" w:rsidRPr="005D307D" w:rsidRDefault="0040402C">
            <w:pPr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13</w:t>
            </w:r>
          </w:p>
        </w:tc>
      </w:tr>
      <w:tr w:rsidR="001B3486" w:rsidRPr="005D307D" w14:paraId="2C7B71FC" w14:textId="77777777">
        <w:trPr>
          <w:trHeight w:hRule="exact" w:val="63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6F246DC" w14:textId="77777777" w:rsidR="001B3486" w:rsidRPr="005D307D" w:rsidRDefault="001B3486"/>
        </w:tc>
        <w:tc>
          <w:tcPr>
            <w:tcW w:w="9133" w:type="dxa"/>
            <w:tcBorders>
              <w:top w:val="nil"/>
              <w:left w:val="nil"/>
              <w:bottom w:val="nil"/>
              <w:right w:val="nil"/>
            </w:tcBorders>
          </w:tcPr>
          <w:p w14:paraId="379539B1" w14:textId="77777777" w:rsidR="001B3486" w:rsidRPr="005D307D" w:rsidRDefault="0040402C">
            <w:pPr>
              <w:spacing w:line="240" w:lineRule="exact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he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oral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or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 C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 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: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sed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Pil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ot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y</w:t>
            </w:r>
          </w:p>
          <w:p w14:paraId="72D317FC" w14:textId="77777777" w:rsidR="001B3486" w:rsidRPr="005D307D" w:rsidRDefault="0040402C">
            <w:pPr>
              <w:spacing w:before="1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he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ar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ers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ng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"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cal F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"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dren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274C12D6" w14:textId="77777777" w:rsidR="001B3486" w:rsidRPr="005D307D" w:rsidRDefault="0040402C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$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0,000</w:t>
            </w:r>
          </w:p>
        </w:tc>
      </w:tr>
      <w:tr w:rsidR="001B3486" w:rsidRPr="005D307D" w14:paraId="1C2FCB36" w14:textId="77777777">
        <w:trPr>
          <w:trHeight w:hRule="exact" w:val="379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6D0AD03" w14:textId="77777777" w:rsidR="001B3486" w:rsidRPr="005D307D" w:rsidRDefault="001B3486">
            <w:pPr>
              <w:spacing w:before="4" w:line="100" w:lineRule="exact"/>
              <w:rPr>
                <w:sz w:val="11"/>
                <w:szCs w:val="11"/>
              </w:rPr>
            </w:pPr>
          </w:p>
          <w:p w14:paraId="5E8A051C" w14:textId="77777777" w:rsidR="001B3486" w:rsidRPr="005D307D" w:rsidRDefault="0040402C">
            <w:pPr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9.</w:t>
            </w:r>
          </w:p>
        </w:tc>
        <w:tc>
          <w:tcPr>
            <w:tcW w:w="9133" w:type="dxa"/>
            <w:tcBorders>
              <w:top w:val="nil"/>
              <w:left w:val="nil"/>
              <w:bottom w:val="nil"/>
              <w:right w:val="nil"/>
            </w:tcBorders>
          </w:tcPr>
          <w:p w14:paraId="6FF2E5C6" w14:textId="77777777" w:rsidR="001B3486" w:rsidRPr="005D307D" w:rsidRDefault="001B3486">
            <w:pPr>
              <w:spacing w:before="4" w:line="100" w:lineRule="exact"/>
              <w:rPr>
                <w:sz w:val="11"/>
                <w:szCs w:val="11"/>
              </w:rPr>
            </w:pPr>
          </w:p>
          <w:p w14:paraId="5465DEA1" w14:textId="77777777" w:rsidR="001B3486" w:rsidRPr="005D307D" w:rsidRDefault="0040402C">
            <w:pPr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eric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 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soc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ati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 w:rsidRPr="005D307D">
              <w:rPr>
                <w:rFonts w:ascii="Arial" w:eastAsia="Arial" w:hAnsi="Arial" w:cs="Arial"/>
                <w:spacing w:val="-4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cal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es 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: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631AB083" w14:textId="77777777" w:rsidR="001B3486" w:rsidRPr="005D307D" w:rsidRDefault="001B3486">
            <w:pPr>
              <w:spacing w:before="4" w:line="100" w:lineRule="exact"/>
              <w:rPr>
                <w:sz w:val="11"/>
                <w:szCs w:val="11"/>
              </w:rPr>
            </w:pPr>
          </w:p>
          <w:p w14:paraId="11F26C42" w14:textId="77777777" w:rsidR="001B3486" w:rsidRPr="005D307D" w:rsidRDefault="0040402C">
            <w:pPr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2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6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13</w:t>
            </w:r>
          </w:p>
        </w:tc>
      </w:tr>
      <w:tr w:rsidR="001B3486" w:rsidRPr="005D307D" w14:paraId="141C7173" w14:textId="77777777">
        <w:trPr>
          <w:trHeight w:hRule="exact" w:val="59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093A909" w14:textId="77777777" w:rsidR="001B3486" w:rsidRPr="005D307D" w:rsidRDefault="001B3486"/>
        </w:tc>
        <w:tc>
          <w:tcPr>
            <w:tcW w:w="9133" w:type="dxa"/>
            <w:tcBorders>
              <w:top w:val="nil"/>
              <w:left w:val="nil"/>
              <w:bottom w:val="nil"/>
              <w:right w:val="nil"/>
            </w:tcBorders>
          </w:tcPr>
          <w:p w14:paraId="6BC8B6FA" w14:textId="77777777" w:rsidR="001B3486" w:rsidRPr="005D307D" w:rsidRDefault="0040402C">
            <w:pPr>
              <w:spacing w:line="240" w:lineRule="exact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Or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al He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al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cal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cati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 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 w:rsidRPr="005D307D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cu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um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ard: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ol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nt</w:t>
            </w:r>
          </w:p>
          <w:p w14:paraId="0E2086A4" w14:textId="77777777" w:rsidR="001B3486" w:rsidRPr="005D307D" w:rsidRDefault="0040402C">
            <w:pPr>
              <w:spacing w:line="240" w:lineRule="exact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acco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P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ess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on;</w:t>
            </w:r>
            <w:r w:rsidRPr="005D307D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ari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hil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dren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5D307D">
              <w:rPr>
                <w:rFonts w:ascii="Arial" w:eastAsia="Arial" w:hAnsi="Arial" w:cs="Arial"/>
                <w:spacing w:val="-3"/>
                <w:sz w:val="22"/>
                <w:szCs w:val="22"/>
              </w:rPr>
              <w:t>w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h Sp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 xml:space="preserve">al 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ds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10D9F1C3" w14:textId="77777777" w:rsidR="001B3486" w:rsidRPr="005D307D" w:rsidRDefault="0040402C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 w:rsidRPr="005D307D">
              <w:rPr>
                <w:rFonts w:ascii="Arial" w:eastAsia="Arial" w:hAnsi="Arial" w:cs="Arial"/>
                <w:sz w:val="22"/>
                <w:szCs w:val="22"/>
              </w:rPr>
              <w:t>$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4</w:t>
            </w:r>
            <w:r w:rsidRPr="005D307D">
              <w:rPr>
                <w:rFonts w:ascii="Arial" w:eastAsia="Arial" w:hAnsi="Arial" w:cs="Arial"/>
                <w:spacing w:val="1"/>
                <w:sz w:val="22"/>
                <w:szCs w:val="22"/>
              </w:rPr>
              <w:t>,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pacing w:val="-1"/>
                <w:sz w:val="22"/>
                <w:szCs w:val="22"/>
              </w:rPr>
              <w:t>0</w:t>
            </w:r>
            <w:r w:rsidRPr="005D307D">
              <w:rPr>
                <w:rFonts w:ascii="Arial" w:eastAsia="Arial" w:hAnsi="Arial" w:cs="Arial"/>
                <w:sz w:val="22"/>
                <w:szCs w:val="22"/>
              </w:rPr>
              <w:t>0</w:t>
            </w:r>
          </w:p>
        </w:tc>
      </w:tr>
    </w:tbl>
    <w:p w14:paraId="223917AE" w14:textId="77777777" w:rsidR="001B3486" w:rsidRPr="005D307D" w:rsidRDefault="001B3486">
      <w:pPr>
        <w:spacing w:before="3" w:line="120" w:lineRule="exact"/>
        <w:rPr>
          <w:sz w:val="12"/>
          <w:szCs w:val="12"/>
        </w:rPr>
      </w:pPr>
    </w:p>
    <w:p w14:paraId="034E2BF5" w14:textId="77777777" w:rsidR="001B3486" w:rsidRPr="005D307D" w:rsidRDefault="0040402C">
      <w:pPr>
        <w:spacing w:before="32" w:line="240" w:lineRule="exact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b/>
          <w:spacing w:val="-1"/>
          <w:position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olarsh</w:t>
      </w:r>
      <w:r w:rsidRPr="005D307D">
        <w:rPr>
          <w:rFonts w:ascii="Arial" w:eastAsia="Arial" w:hAnsi="Arial" w:cs="Arial"/>
          <w:b/>
          <w:spacing w:val="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b/>
          <w:position w:val="-1"/>
          <w:sz w:val="22"/>
          <w:szCs w:val="22"/>
          <w:u w:color="000000"/>
        </w:rPr>
        <w:t>p</w:t>
      </w:r>
    </w:p>
    <w:p w14:paraId="68F8FCE4" w14:textId="77777777" w:rsidR="001B3486" w:rsidRPr="005D307D" w:rsidRDefault="001B3486">
      <w:pPr>
        <w:spacing w:before="9" w:line="220" w:lineRule="exact"/>
        <w:rPr>
          <w:sz w:val="22"/>
          <w:szCs w:val="22"/>
        </w:rPr>
      </w:pPr>
    </w:p>
    <w:p w14:paraId="330A9B16" w14:textId="77777777" w:rsidR="001B3486" w:rsidRPr="005D307D" w:rsidRDefault="0040402C">
      <w:pPr>
        <w:spacing w:before="32" w:line="240" w:lineRule="exact"/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  <w:u w:color="000000"/>
        </w:rPr>
        <w:t>r-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3"/>
          <w:position w:val="-1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pacing w:val="2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3"/>
          <w:position w:val="-1"/>
          <w:sz w:val="22"/>
          <w:szCs w:val="22"/>
          <w:u w:color="000000"/>
        </w:rPr>
        <w:t>w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ed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bli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cat</w:t>
      </w:r>
      <w:r w:rsidRPr="005D307D">
        <w:rPr>
          <w:rFonts w:ascii="Arial" w:eastAsia="Arial" w:hAnsi="Arial" w:cs="Arial"/>
          <w:spacing w:val="2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2"/>
          <w:position w:val="-1"/>
          <w:sz w:val="22"/>
          <w:szCs w:val="22"/>
          <w:u w:color="000000"/>
        </w:rPr>
        <w:t>(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*s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3"/>
          <w:position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2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b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li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cati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3"/>
          <w:position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)</w:t>
      </w:r>
    </w:p>
    <w:p w14:paraId="38EC66D2" w14:textId="77777777" w:rsidR="001B3486" w:rsidRPr="005D307D" w:rsidRDefault="001B3486">
      <w:pPr>
        <w:spacing w:before="3" w:line="220" w:lineRule="exact"/>
        <w:rPr>
          <w:sz w:val="22"/>
          <w:szCs w:val="22"/>
        </w:rPr>
      </w:pPr>
    </w:p>
    <w:p w14:paraId="6031593C" w14:textId="77777777" w:rsidR="001B3486" w:rsidRPr="005D307D" w:rsidRDefault="0040402C">
      <w:pPr>
        <w:spacing w:before="32"/>
        <w:ind w:left="512" w:right="362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1.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hyperlink r:id="rId9">
        <w:r w:rsidRPr="005D307D">
          <w:rPr>
            <w:rFonts w:ascii="Arial" w:eastAsia="Arial" w:hAnsi="Arial" w:cs="Arial"/>
            <w:spacing w:val="-1"/>
            <w:sz w:val="22"/>
            <w:szCs w:val="22"/>
          </w:rPr>
          <w:t>K</w:t>
        </w:r>
        <w:r w:rsidRPr="005D307D">
          <w:rPr>
            <w:rFonts w:ascii="Arial" w:eastAsia="Arial" w:hAnsi="Arial" w:cs="Arial"/>
            <w:sz w:val="22"/>
            <w:szCs w:val="22"/>
          </w:rPr>
          <w:t>o</w:t>
        </w:r>
        <w:r w:rsidRPr="005D307D">
          <w:rPr>
            <w:rFonts w:ascii="Arial" w:eastAsia="Arial" w:hAnsi="Arial" w:cs="Arial"/>
            <w:spacing w:val="-1"/>
            <w:sz w:val="22"/>
            <w:szCs w:val="22"/>
          </w:rPr>
          <w:t>b</w:t>
        </w:r>
        <w:r w:rsidRPr="005D307D">
          <w:rPr>
            <w:rFonts w:ascii="Arial" w:eastAsia="Arial" w:hAnsi="Arial" w:cs="Arial"/>
            <w:sz w:val="22"/>
            <w:szCs w:val="22"/>
          </w:rPr>
          <w:t>a</w:t>
        </w:r>
        <w:r w:rsidRPr="005D307D">
          <w:rPr>
            <w:rFonts w:ascii="Arial" w:eastAsia="Arial" w:hAnsi="Arial" w:cs="Arial"/>
            <w:spacing w:val="-3"/>
            <w:sz w:val="22"/>
            <w:szCs w:val="22"/>
          </w:rPr>
          <w:t>y</w:t>
        </w:r>
        <w:r w:rsidRPr="005D307D">
          <w:rPr>
            <w:rFonts w:ascii="Arial" w:eastAsia="Arial" w:hAnsi="Arial" w:cs="Arial"/>
            <w:sz w:val="22"/>
            <w:szCs w:val="22"/>
          </w:rPr>
          <w:t>as</w:t>
        </w:r>
        <w:r w:rsidRPr="005D307D">
          <w:rPr>
            <w:rFonts w:ascii="Arial" w:eastAsia="Arial" w:hAnsi="Arial" w:cs="Arial"/>
            <w:spacing w:val="-1"/>
            <w:sz w:val="22"/>
            <w:szCs w:val="22"/>
          </w:rPr>
          <w:t>h</w:t>
        </w:r>
        <w:r w:rsidRPr="005D307D">
          <w:rPr>
            <w:rFonts w:ascii="Arial" w:eastAsia="Arial" w:hAnsi="Arial" w:cs="Arial"/>
            <w:sz w:val="22"/>
            <w:szCs w:val="22"/>
          </w:rPr>
          <w:t>i</w:t>
        </w:r>
        <w:r w:rsidRPr="005D307D">
          <w:rPr>
            <w:rFonts w:ascii="Arial" w:eastAsia="Arial" w:hAnsi="Arial" w:cs="Arial"/>
            <w:spacing w:val="2"/>
            <w:sz w:val="22"/>
            <w:szCs w:val="22"/>
          </w:rPr>
          <w:t xml:space="preserve"> </w:t>
        </w:r>
        <w:r w:rsidRPr="005D307D">
          <w:rPr>
            <w:rFonts w:ascii="Arial" w:eastAsia="Arial" w:hAnsi="Arial" w:cs="Arial"/>
            <w:spacing w:val="-3"/>
            <w:sz w:val="22"/>
            <w:szCs w:val="22"/>
          </w:rPr>
          <w:t>M</w:t>
        </w:r>
        <w:r w:rsidRPr="005D307D">
          <w:rPr>
            <w:rFonts w:ascii="Arial" w:eastAsia="Arial" w:hAnsi="Arial" w:cs="Arial"/>
            <w:sz w:val="22"/>
            <w:szCs w:val="22"/>
          </w:rPr>
          <w:t>,</w:t>
        </w:r>
        <w:r w:rsidRPr="005D307D">
          <w:rPr>
            <w:rFonts w:ascii="Arial" w:eastAsia="Arial" w:hAnsi="Arial" w:cs="Arial"/>
            <w:spacing w:val="2"/>
            <w:sz w:val="22"/>
            <w:szCs w:val="22"/>
          </w:rPr>
          <w:t xml:space="preserve"> </w:t>
        </w:r>
      </w:hyperlink>
      <w:hyperlink r:id="rId10">
        <w:r w:rsidRPr="005D307D">
          <w:rPr>
            <w:rFonts w:ascii="Arial" w:eastAsia="Arial" w:hAnsi="Arial" w:cs="Arial"/>
            <w:b/>
            <w:spacing w:val="-1"/>
            <w:sz w:val="22"/>
            <w:szCs w:val="22"/>
          </w:rPr>
          <w:t>C</w:t>
        </w:r>
        <w:r w:rsidRPr="005D307D">
          <w:rPr>
            <w:rFonts w:ascii="Arial" w:eastAsia="Arial" w:hAnsi="Arial" w:cs="Arial"/>
            <w:b/>
            <w:sz w:val="22"/>
            <w:szCs w:val="22"/>
          </w:rPr>
          <w:t>hi</w:t>
        </w:r>
        <w:r w:rsidRPr="005D307D">
          <w:rPr>
            <w:rFonts w:ascii="Arial" w:eastAsia="Arial" w:hAnsi="Arial" w:cs="Arial"/>
            <w:b/>
            <w:spacing w:val="2"/>
            <w:sz w:val="22"/>
            <w:szCs w:val="22"/>
          </w:rPr>
          <w:t xml:space="preserve"> </w:t>
        </w:r>
        <w:r w:rsidRPr="005D307D">
          <w:rPr>
            <w:rFonts w:ascii="Arial" w:eastAsia="Arial" w:hAnsi="Arial" w:cs="Arial"/>
            <w:b/>
            <w:spacing w:val="-1"/>
            <w:sz w:val="22"/>
            <w:szCs w:val="22"/>
          </w:rPr>
          <w:t>D</w:t>
        </w:r>
      </w:hyperlink>
      <w:hyperlink r:id="rId11">
        <w:r w:rsidRPr="005D307D">
          <w:rPr>
            <w:rFonts w:ascii="Arial" w:eastAsia="Arial" w:hAnsi="Arial" w:cs="Arial"/>
            <w:sz w:val="22"/>
            <w:szCs w:val="22"/>
          </w:rPr>
          <w:t xml:space="preserve">, </w:t>
        </w:r>
        <w:r w:rsidRPr="005D307D">
          <w:rPr>
            <w:rFonts w:ascii="Arial" w:eastAsia="Arial" w:hAnsi="Arial" w:cs="Arial"/>
            <w:spacing w:val="-1"/>
            <w:sz w:val="22"/>
            <w:szCs w:val="22"/>
          </w:rPr>
          <w:t>C</w:t>
        </w:r>
        <w:r w:rsidRPr="005D307D">
          <w:rPr>
            <w:rFonts w:ascii="Arial" w:eastAsia="Arial" w:hAnsi="Arial" w:cs="Arial"/>
            <w:sz w:val="22"/>
            <w:szCs w:val="22"/>
          </w:rPr>
          <w:t>o</w:t>
        </w:r>
        <w:r w:rsidRPr="005D307D">
          <w:rPr>
            <w:rFonts w:ascii="Arial" w:eastAsia="Arial" w:hAnsi="Arial" w:cs="Arial"/>
            <w:spacing w:val="-1"/>
            <w:sz w:val="22"/>
            <w:szCs w:val="22"/>
          </w:rPr>
          <w:t>l</w:t>
        </w:r>
        <w:r w:rsidRPr="005D307D">
          <w:rPr>
            <w:rFonts w:ascii="Arial" w:eastAsia="Arial" w:hAnsi="Arial" w:cs="Arial"/>
            <w:sz w:val="22"/>
            <w:szCs w:val="22"/>
          </w:rPr>
          <w:t>d</w:t>
        </w:r>
        <w:r w:rsidRPr="005D307D">
          <w:rPr>
            <w:rFonts w:ascii="Arial" w:eastAsia="Arial" w:hAnsi="Arial" w:cs="Arial"/>
            <w:spacing w:val="-4"/>
            <w:sz w:val="22"/>
            <w:szCs w:val="22"/>
          </w:rPr>
          <w:t>w</w:t>
        </w:r>
        <w:r w:rsidRPr="005D307D">
          <w:rPr>
            <w:rFonts w:ascii="Arial" w:eastAsia="Arial" w:hAnsi="Arial" w:cs="Arial"/>
            <w:spacing w:val="2"/>
            <w:sz w:val="22"/>
            <w:szCs w:val="22"/>
          </w:rPr>
          <w:t>e</w:t>
        </w:r>
        <w:r w:rsidRPr="005D307D">
          <w:rPr>
            <w:rFonts w:ascii="Arial" w:eastAsia="Arial" w:hAnsi="Arial" w:cs="Arial"/>
            <w:spacing w:val="-1"/>
            <w:sz w:val="22"/>
            <w:szCs w:val="22"/>
          </w:rPr>
          <w:t>l</w:t>
        </w:r>
        <w:r w:rsidRPr="005D307D">
          <w:rPr>
            <w:rFonts w:ascii="Arial" w:eastAsia="Arial" w:hAnsi="Arial" w:cs="Arial"/>
            <w:sz w:val="22"/>
            <w:szCs w:val="22"/>
          </w:rPr>
          <w:t xml:space="preserve">l </w:t>
        </w:r>
        <w:r w:rsidRPr="005D307D">
          <w:rPr>
            <w:rFonts w:ascii="Arial" w:eastAsia="Arial" w:hAnsi="Arial" w:cs="Arial"/>
            <w:spacing w:val="-1"/>
            <w:sz w:val="22"/>
            <w:szCs w:val="22"/>
          </w:rPr>
          <w:t>S</w:t>
        </w:r>
        <w:r w:rsidRPr="005D307D">
          <w:rPr>
            <w:rFonts w:ascii="Arial" w:eastAsia="Arial" w:hAnsi="Arial" w:cs="Arial"/>
            <w:sz w:val="22"/>
            <w:szCs w:val="22"/>
          </w:rPr>
          <w:t>E,</w:t>
        </w:r>
      </w:hyperlink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hyperlink r:id="rId12">
        <w:r w:rsidRPr="005D307D">
          <w:rPr>
            <w:rFonts w:ascii="Arial" w:eastAsia="Arial" w:hAnsi="Arial" w:cs="Arial"/>
            <w:spacing w:val="-1"/>
            <w:sz w:val="22"/>
            <w:szCs w:val="22"/>
          </w:rPr>
          <w:t>D</w:t>
        </w:r>
        <w:r w:rsidRPr="005D307D">
          <w:rPr>
            <w:rFonts w:ascii="Arial" w:eastAsia="Arial" w:hAnsi="Arial" w:cs="Arial"/>
            <w:sz w:val="22"/>
            <w:szCs w:val="22"/>
          </w:rPr>
          <w:t>omo</w:t>
        </w:r>
        <w:r w:rsidRPr="005D307D">
          <w:rPr>
            <w:rFonts w:ascii="Arial" w:eastAsia="Arial" w:hAnsi="Arial" w:cs="Arial"/>
            <w:spacing w:val="1"/>
            <w:sz w:val="22"/>
            <w:szCs w:val="22"/>
          </w:rPr>
          <w:t>t</w:t>
        </w:r>
        <w:r w:rsidRPr="005D307D">
          <w:rPr>
            <w:rFonts w:ascii="Arial" w:eastAsia="Arial" w:hAnsi="Arial" w:cs="Arial"/>
            <w:sz w:val="22"/>
            <w:szCs w:val="22"/>
          </w:rPr>
          <w:t>o</w:t>
        </w:r>
        <w:r w:rsidRPr="005D307D">
          <w:rPr>
            <w:rFonts w:ascii="Arial" w:eastAsia="Arial" w:hAnsi="Arial" w:cs="Arial"/>
            <w:spacing w:val="-2"/>
            <w:sz w:val="22"/>
            <w:szCs w:val="22"/>
          </w:rPr>
          <w:t xml:space="preserve"> </w:t>
        </w:r>
      </w:hyperlink>
      <w:hyperlink r:id="rId13">
        <w:r w:rsidRPr="005D307D">
          <w:rPr>
            <w:rFonts w:ascii="Arial" w:eastAsia="Arial" w:hAnsi="Arial" w:cs="Arial"/>
            <w:sz w:val="22"/>
            <w:szCs w:val="22"/>
          </w:rPr>
          <w:t xml:space="preserve">P, </w:t>
        </w:r>
        <w:r w:rsidRPr="005D307D">
          <w:rPr>
            <w:rFonts w:ascii="Arial" w:eastAsia="Arial" w:hAnsi="Arial" w:cs="Arial"/>
            <w:spacing w:val="-4"/>
            <w:sz w:val="22"/>
            <w:szCs w:val="22"/>
          </w:rPr>
          <w:t>M</w:t>
        </w:r>
        <w:r w:rsidRPr="005D307D">
          <w:rPr>
            <w:rFonts w:ascii="Arial" w:eastAsia="Arial" w:hAnsi="Arial" w:cs="Arial"/>
            <w:spacing w:val="-1"/>
            <w:sz w:val="22"/>
            <w:szCs w:val="22"/>
          </w:rPr>
          <w:t>i</w:t>
        </w:r>
        <w:r w:rsidRPr="005D307D">
          <w:rPr>
            <w:rFonts w:ascii="Arial" w:eastAsia="Arial" w:hAnsi="Arial" w:cs="Arial"/>
            <w:spacing w:val="1"/>
            <w:sz w:val="22"/>
            <w:szCs w:val="22"/>
          </w:rPr>
          <w:t>l</w:t>
        </w:r>
        <w:r w:rsidRPr="005D307D">
          <w:rPr>
            <w:rFonts w:ascii="Arial" w:eastAsia="Arial" w:hAnsi="Arial" w:cs="Arial"/>
            <w:spacing w:val="2"/>
            <w:sz w:val="22"/>
            <w:szCs w:val="22"/>
          </w:rPr>
          <w:t>g</w:t>
        </w:r>
        <w:r w:rsidRPr="005D307D">
          <w:rPr>
            <w:rFonts w:ascii="Arial" w:eastAsia="Arial" w:hAnsi="Arial" w:cs="Arial"/>
            <w:spacing w:val="-2"/>
            <w:sz w:val="22"/>
            <w:szCs w:val="22"/>
          </w:rPr>
          <w:t>r</w:t>
        </w:r>
        <w:r w:rsidRPr="005D307D">
          <w:rPr>
            <w:rFonts w:ascii="Arial" w:eastAsia="Arial" w:hAnsi="Arial" w:cs="Arial"/>
            <w:sz w:val="22"/>
            <w:szCs w:val="22"/>
          </w:rPr>
          <w:t>om</w:t>
        </w:r>
        <w:r w:rsidRPr="005D307D">
          <w:rPr>
            <w:rFonts w:ascii="Arial" w:eastAsia="Arial" w:hAnsi="Arial" w:cs="Arial"/>
            <w:spacing w:val="-1"/>
            <w:sz w:val="22"/>
            <w:szCs w:val="22"/>
          </w:rPr>
          <w:t xml:space="preserve"> </w:t>
        </w:r>
        <w:r w:rsidRPr="005D307D">
          <w:rPr>
            <w:rFonts w:ascii="Arial" w:eastAsia="Arial" w:hAnsi="Arial" w:cs="Arial"/>
            <w:sz w:val="22"/>
            <w:szCs w:val="22"/>
          </w:rPr>
          <w:t>P.</w:t>
        </w:r>
      </w:hyperlink>
      <w:r w:rsidRPr="005D307D">
        <w:rPr>
          <w:rFonts w:ascii="Arial" w:eastAsia="Arial" w:hAnsi="Arial" w:cs="Arial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5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ff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ess and 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 xml:space="preserve">costs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 acc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o </w:t>
      </w:r>
      <w:r w:rsidRPr="005D307D">
        <w:rPr>
          <w:rFonts w:ascii="Arial" w:eastAsia="Arial" w:hAnsi="Arial" w:cs="Arial"/>
          <w:sz w:val="22"/>
          <w:szCs w:val="22"/>
        </w:rPr>
        <w:t>baby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 dentis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gram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5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e.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hyperlink r:id="rId14">
        <w:r w:rsidRPr="005D307D">
          <w:rPr>
            <w:rFonts w:ascii="Arial" w:eastAsia="Arial" w:hAnsi="Arial" w:cs="Arial"/>
            <w:sz w:val="22"/>
            <w:szCs w:val="22"/>
            <w:u w:color="000000"/>
          </w:rPr>
          <w:t>Jo</w:t>
        </w:r>
        <w:r w:rsidRPr="005D307D">
          <w:rPr>
            <w:rFonts w:ascii="Arial" w:eastAsia="Arial" w:hAnsi="Arial" w:cs="Arial"/>
            <w:spacing w:val="-3"/>
            <w:sz w:val="22"/>
            <w:szCs w:val="22"/>
            <w:u w:color="000000"/>
          </w:rPr>
          <w:t>u</w:t>
        </w:r>
        <w:r w:rsidRPr="005D307D">
          <w:rPr>
            <w:rFonts w:ascii="Arial" w:eastAsia="Arial" w:hAnsi="Arial" w:cs="Arial"/>
            <w:spacing w:val="1"/>
            <w:sz w:val="22"/>
            <w:szCs w:val="22"/>
            <w:u w:color="000000"/>
          </w:rPr>
          <w:t>r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>n</w:t>
        </w:r>
        <w:r w:rsidRPr="005D307D">
          <w:rPr>
            <w:rFonts w:ascii="Arial" w:eastAsia="Arial" w:hAnsi="Arial" w:cs="Arial"/>
            <w:spacing w:val="-1"/>
            <w:sz w:val="22"/>
            <w:szCs w:val="22"/>
            <w:u w:color="000000"/>
          </w:rPr>
          <w:t>a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 xml:space="preserve">l </w:t>
        </w:r>
        <w:r w:rsidRPr="005D307D">
          <w:rPr>
            <w:rFonts w:ascii="Arial" w:eastAsia="Arial" w:hAnsi="Arial" w:cs="Arial"/>
            <w:spacing w:val="-3"/>
            <w:sz w:val="22"/>
            <w:szCs w:val="22"/>
            <w:u w:color="000000"/>
          </w:rPr>
          <w:t>o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 xml:space="preserve">f </w:t>
        </w:r>
        <w:r w:rsidRPr="005D307D">
          <w:rPr>
            <w:rFonts w:ascii="Arial" w:eastAsia="Arial" w:hAnsi="Arial" w:cs="Arial"/>
            <w:spacing w:val="1"/>
            <w:sz w:val="22"/>
            <w:szCs w:val="22"/>
            <w:u w:color="000000"/>
          </w:rPr>
          <w:t>t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 xml:space="preserve">he </w:t>
        </w:r>
        <w:r w:rsidRPr="005D307D">
          <w:rPr>
            <w:rFonts w:ascii="Arial" w:eastAsia="Arial" w:hAnsi="Arial" w:cs="Arial"/>
            <w:spacing w:val="-3"/>
            <w:sz w:val="22"/>
            <w:szCs w:val="22"/>
            <w:u w:color="000000"/>
          </w:rPr>
          <w:t>A</w:t>
        </w:r>
        <w:r w:rsidRPr="005D307D">
          <w:rPr>
            <w:rFonts w:ascii="Arial" w:eastAsia="Arial" w:hAnsi="Arial" w:cs="Arial"/>
            <w:spacing w:val="1"/>
            <w:sz w:val="22"/>
            <w:szCs w:val="22"/>
            <w:u w:color="000000"/>
          </w:rPr>
          <w:t>m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>eric</w:t>
        </w:r>
        <w:r w:rsidRPr="005D307D">
          <w:rPr>
            <w:rFonts w:ascii="Arial" w:eastAsia="Arial" w:hAnsi="Arial" w:cs="Arial"/>
            <w:spacing w:val="-1"/>
            <w:sz w:val="22"/>
            <w:szCs w:val="22"/>
            <w:u w:color="000000"/>
          </w:rPr>
          <w:t>a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>n D</w:t>
        </w:r>
        <w:r w:rsidRPr="005D307D">
          <w:rPr>
            <w:rFonts w:ascii="Arial" w:eastAsia="Arial" w:hAnsi="Arial" w:cs="Arial"/>
            <w:spacing w:val="-1"/>
            <w:sz w:val="22"/>
            <w:szCs w:val="22"/>
            <w:u w:color="000000"/>
          </w:rPr>
          <w:t>e</w:t>
        </w:r>
        <w:r w:rsidRPr="005D307D">
          <w:rPr>
            <w:rFonts w:ascii="Arial" w:eastAsia="Arial" w:hAnsi="Arial" w:cs="Arial"/>
            <w:spacing w:val="-3"/>
            <w:sz w:val="22"/>
            <w:szCs w:val="22"/>
            <w:u w:color="000000"/>
          </w:rPr>
          <w:t>n</w:t>
        </w:r>
        <w:r w:rsidRPr="005D307D">
          <w:rPr>
            <w:rFonts w:ascii="Arial" w:eastAsia="Arial" w:hAnsi="Arial" w:cs="Arial"/>
            <w:spacing w:val="1"/>
            <w:sz w:val="22"/>
            <w:szCs w:val="22"/>
            <w:u w:color="000000"/>
          </w:rPr>
          <w:t>t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 xml:space="preserve">al </w:t>
        </w:r>
        <w:r w:rsidRPr="005D307D">
          <w:rPr>
            <w:rFonts w:ascii="Arial" w:eastAsia="Arial" w:hAnsi="Arial" w:cs="Arial"/>
            <w:spacing w:val="-1"/>
            <w:sz w:val="22"/>
            <w:szCs w:val="22"/>
            <w:u w:color="000000"/>
          </w:rPr>
          <w:t>A</w:t>
        </w:r>
        <w:r w:rsidRPr="005D307D">
          <w:rPr>
            <w:rFonts w:ascii="Arial" w:eastAsia="Arial" w:hAnsi="Arial" w:cs="Arial"/>
            <w:spacing w:val="-2"/>
            <w:sz w:val="22"/>
            <w:szCs w:val="22"/>
            <w:u w:color="000000"/>
          </w:rPr>
          <w:t>s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>soc</w:t>
        </w:r>
        <w:r w:rsidRPr="005D307D">
          <w:rPr>
            <w:rFonts w:ascii="Arial" w:eastAsia="Arial" w:hAnsi="Arial" w:cs="Arial"/>
            <w:spacing w:val="-1"/>
            <w:sz w:val="22"/>
            <w:szCs w:val="22"/>
            <w:u w:color="000000"/>
          </w:rPr>
          <w:t>i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>ati</w:t>
        </w:r>
        <w:r w:rsidRPr="005D307D">
          <w:rPr>
            <w:rFonts w:ascii="Arial" w:eastAsia="Arial" w:hAnsi="Arial" w:cs="Arial"/>
            <w:spacing w:val="-1"/>
            <w:sz w:val="22"/>
            <w:szCs w:val="22"/>
            <w:u w:color="000000"/>
          </w:rPr>
          <w:t>o</w:t>
        </w:r>
        <w:r w:rsidRPr="005D307D">
          <w:rPr>
            <w:rFonts w:ascii="Arial" w:eastAsia="Arial" w:hAnsi="Arial" w:cs="Arial"/>
            <w:spacing w:val="1"/>
            <w:sz w:val="22"/>
            <w:szCs w:val="22"/>
            <w:u w:color="000000"/>
          </w:rPr>
          <w:t>n</w:t>
        </w:r>
        <w:r w:rsidRPr="005D307D">
          <w:rPr>
            <w:rFonts w:ascii="Arial" w:eastAsia="Arial" w:hAnsi="Arial" w:cs="Arial"/>
            <w:sz w:val="22"/>
            <w:szCs w:val="22"/>
          </w:rPr>
          <w:t>.</w:t>
        </w:r>
      </w:hyperlink>
      <w:r w:rsidRPr="005D307D">
        <w:rPr>
          <w:rFonts w:ascii="Arial" w:eastAsia="Arial" w:hAnsi="Arial" w:cs="Arial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z w:val="22"/>
          <w:szCs w:val="22"/>
        </w:rPr>
        <w:t>6(9</w:t>
      </w:r>
      <w:r w:rsidRPr="005D307D">
        <w:rPr>
          <w:rFonts w:ascii="Arial" w:eastAsia="Arial" w:hAnsi="Arial" w:cs="Arial"/>
          <w:spacing w:val="-1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2</w:t>
      </w:r>
      <w:r w:rsidRPr="005D307D">
        <w:rPr>
          <w:rFonts w:ascii="Arial" w:eastAsia="Arial" w:hAnsi="Arial" w:cs="Arial"/>
          <w:sz w:val="22"/>
          <w:szCs w:val="22"/>
        </w:rPr>
        <w:t>57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3"/>
          <w:sz w:val="22"/>
          <w:szCs w:val="22"/>
        </w:rPr>
        <w:t>6</w:t>
      </w:r>
      <w:r w:rsidRPr="005D307D">
        <w:rPr>
          <w:rFonts w:ascii="Arial" w:eastAsia="Arial" w:hAnsi="Arial" w:cs="Arial"/>
          <w:sz w:val="22"/>
          <w:szCs w:val="22"/>
        </w:rPr>
        <w:t>3.</w:t>
      </w:r>
    </w:p>
    <w:p w14:paraId="60392F8E" w14:textId="77777777" w:rsidR="001B3486" w:rsidRPr="005D307D" w:rsidRDefault="001B3486">
      <w:pPr>
        <w:spacing w:before="7" w:line="240" w:lineRule="exact"/>
        <w:rPr>
          <w:sz w:val="24"/>
          <w:szCs w:val="24"/>
        </w:rPr>
      </w:pPr>
    </w:p>
    <w:p w14:paraId="0CE255D9" w14:textId="77777777" w:rsidR="001B3486" w:rsidRPr="005D307D" w:rsidRDefault="0040402C">
      <w:pPr>
        <w:spacing w:line="243" w:lineRule="auto"/>
        <w:ind w:left="512" w:right="1164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i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8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p 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a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ft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esthes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a: a 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  <w:u w:color="000000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di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6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4</w:t>
      </w:r>
      <w:r w:rsidRPr="005D307D">
        <w:rPr>
          <w:rFonts w:ascii="Arial" w:eastAsia="Arial" w:hAnsi="Arial" w:cs="Arial"/>
          <w:spacing w:val="-1"/>
          <w:sz w:val="22"/>
          <w:szCs w:val="22"/>
        </w:rPr>
        <w:t>9</w:t>
      </w:r>
      <w:r w:rsidRPr="005D307D">
        <w:rPr>
          <w:rFonts w:ascii="Arial" w:eastAsia="Arial" w:hAnsi="Arial" w:cs="Arial"/>
          <w:spacing w:val="-2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4</w:t>
      </w:r>
      <w:r w:rsidRPr="005D307D">
        <w:rPr>
          <w:rFonts w:ascii="Arial" w:eastAsia="Arial" w:hAnsi="Arial" w:cs="Arial"/>
          <w:spacing w:val="-1"/>
          <w:sz w:val="22"/>
          <w:szCs w:val="22"/>
        </w:rPr>
        <w:t>9</w:t>
      </w:r>
      <w:r w:rsidRPr="005D307D">
        <w:rPr>
          <w:rFonts w:ascii="Arial" w:eastAsia="Arial" w:hAnsi="Arial" w:cs="Arial"/>
          <w:spacing w:val="-3"/>
          <w:sz w:val="22"/>
          <w:szCs w:val="22"/>
        </w:rPr>
        <w:t>3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08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ep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62041197" w14:textId="77777777" w:rsidR="001B3486" w:rsidRPr="005D307D" w:rsidRDefault="001B3486">
      <w:pPr>
        <w:spacing w:before="7" w:line="240" w:lineRule="exact"/>
        <w:rPr>
          <w:sz w:val="24"/>
          <w:szCs w:val="24"/>
        </w:rPr>
      </w:pPr>
    </w:p>
    <w:p w14:paraId="5123AAB1" w14:textId="77777777" w:rsidR="001B3486" w:rsidRPr="005D307D" w:rsidRDefault="0040402C">
      <w:pPr>
        <w:ind w:left="512" w:right="397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3.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8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oral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lt</w:t>
      </w:r>
      <w:r w:rsidRPr="005D307D">
        <w:rPr>
          <w:rFonts w:ascii="Arial" w:eastAsia="Arial" w:hAnsi="Arial" w:cs="Arial"/>
          <w:sz w:val="22"/>
          <w:szCs w:val="22"/>
        </w:rPr>
        <w:t xml:space="preserve">h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ess ado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esc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nts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d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g adu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nts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5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are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 xml:space="preserve"> 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 D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nt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ec;2</w:t>
      </w:r>
      <w:r w:rsidRPr="005D307D">
        <w:rPr>
          <w:rFonts w:ascii="Arial" w:eastAsia="Arial" w:hAnsi="Arial" w:cs="Arial"/>
          <w:spacing w:val="-2"/>
          <w:sz w:val="22"/>
          <w:szCs w:val="22"/>
        </w:rPr>
        <w:t>8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6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2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237</w:t>
      </w:r>
      <w:r w:rsidRPr="005D307D">
        <w:rPr>
          <w:rFonts w:ascii="Arial" w:eastAsia="Arial" w:hAnsi="Arial" w:cs="Arial"/>
          <w:spacing w:val="-2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242.</w:t>
      </w:r>
    </w:p>
    <w:p w14:paraId="60582429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30702D42" w14:textId="77777777" w:rsidR="001B3486" w:rsidRPr="005D307D" w:rsidRDefault="0040402C">
      <w:pPr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4.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9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dental 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ce 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3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ew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ampsh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e:</w:t>
      </w:r>
    </w:p>
    <w:p w14:paraId="5A851A30" w14:textId="77777777" w:rsidR="001B3486" w:rsidRPr="005D307D" w:rsidRDefault="0040402C">
      <w:pPr>
        <w:spacing w:before="2"/>
        <w:ind w:left="5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a co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 by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ntis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J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 C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z w:val="22"/>
          <w:szCs w:val="22"/>
          <w:u w:color="000000"/>
        </w:rPr>
        <w:t>d</w:t>
      </w:r>
    </w:p>
    <w:p w14:paraId="3F4A7BC7" w14:textId="77777777" w:rsidR="001B3486" w:rsidRPr="005D307D" w:rsidRDefault="0040402C">
      <w:pPr>
        <w:spacing w:before="1"/>
        <w:ind w:left="5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erse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ed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4</w:t>
      </w:r>
      <w:r w:rsidRPr="005D307D">
        <w:rPr>
          <w:rFonts w:ascii="Arial" w:eastAsia="Arial" w:hAnsi="Arial" w:cs="Arial"/>
          <w:spacing w:val="-1"/>
          <w:sz w:val="22"/>
          <w:szCs w:val="22"/>
        </w:rPr>
        <w:t>5</w:t>
      </w:r>
      <w:r w:rsidRPr="005D307D">
        <w:rPr>
          <w:rFonts w:ascii="Arial" w:eastAsia="Arial" w:hAnsi="Arial" w:cs="Arial"/>
          <w:spacing w:val="-2"/>
          <w:sz w:val="22"/>
          <w:szCs w:val="22"/>
        </w:rPr>
        <w:t>8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72.</w:t>
      </w:r>
    </w:p>
    <w:p w14:paraId="277B610E" w14:textId="77777777" w:rsidR="001B3486" w:rsidRPr="005D307D" w:rsidRDefault="001B3486">
      <w:pPr>
        <w:spacing w:before="9" w:line="240" w:lineRule="exact"/>
        <w:rPr>
          <w:sz w:val="24"/>
          <w:szCs w:val="24"/>
        </w:rPr>
      </w:pPr>
    </w:p>
    <w:p w14:paraId="43470ECF" w14:textId="77777777" w:rsidR="001B3486" w:rsidRPr="005D307D" w:rsidRDefault="0040402C">
      <w:pPr>
        <w:ind w:left="512" w:right="344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5.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RA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PC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dental uti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4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- 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 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ectual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d/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d</w:t>
      </w:r>
      <w:r w:rsidRPr="005D307D">
        <w:rPr>
          <w:rFonts w:ascii="Arial" w:eastAsia="Arial" w:hAnsi="Arial" w:cs="Arial"/>
          <w:spacing w:val="-4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  <w:u w:color="000000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bli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r;</w:t>
      </w:r>
      <w:r w:rsidRPr="005D307D">
        <w:rPr>
          <w:rFonts w:ascii="Arial" w:eastAsia="Arial" w:hAnsi="Arial" w:cs="Arial"/>
          <w:sz w:val="22"/>
          <w:szCs w:val="22"/>
        </w:rPr>
        <w:t>7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pacing w:val="-3"/>
          <w:sz w:val="22"/>
          <w:szCs w:val="22"/>
        </w:rPr>
        <w:t>3</w:t>
      </w:r>
      <w:r w:rsidRPr="005D307D">
        <w:rPr>
          <w:rFonts w:ascii="Arial" w:eastAsia="Arial" w:hAnsi="Arial" w:cs="Arial"/>
          <w:spacing w:val="1"/>
          <w:sz w:val="22"/>
          <w:szCs w:val="22"/>
        </w:rPr>
        <w:t>5-</w:t>
      </w:r>
      <w:r w:rsidRPr="005D307D">
        <w:rPr>
          <w:rFonts w:ascii="Arial" w:eastAsia="Arial" w:hAnsi="Arial" w:cs="Arial"/>
          <w:sz w:val="22"/>
          <w:szCs w:val="22"/>
        </w:rPr>
        <w:t>44.</w:t>
      </w:r>
    </w:p>
    <w:p w14:paraId="180FE1EF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345B5349" w14:textId="77777777" w:rsidR="001B3486" w:rsidRPr="005D307D" w:rsidRDefault="0040402C">
      <w:pPr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6.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eff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J,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J,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L,</w:t>
      </w:r>
      <w:r w:rsidRPr="005D307D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5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-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i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2E96D99C" w14:textId="77777777" w:rsidR="001B3486" w:rsidRPr="005D307D" w:rsidRDefault="0040402C">
      <w:pPr>
        <w:spacing w:before="1"/>
        <w:ind w:left="512" w:right="745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1"/>
          <w:sz w:val="22"/>
          <w:szCs w:val="22"/>
        </w:rPr>
        <w:t>Im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 chron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se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 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esth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6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- 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 s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ep;2</w:t>
      </w:r>
      <w:r w:rsidRPr="005D307D">
        <w:rPr>
          <w:rFonts w:ascii="Arial" w:eastAsia="Arial" w:hAnsi="Arial" w:cs="Arial"/>
          <w:spacing w:val="-2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9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8</w:t>
      </w:r>
      <w:r w:rsidRPr="005D307D">
        <w:rPr>
          <w:rFonts w:ascii="Arial" w:eastAsia="Arial" w:hAnsi="Arial" w:cs="Arial"/>
          <w:spacing w:val="-1"/>
          <w:sz w:val="22"/>
          <w:szCs w:val="22"/>
        </w:rPr>
        <w:t>5</w:t>
      </w:r>
      <w:r w:rsidRPr="005D307D">
        <w:rPr>
          <w:rFonts w:ascii="Arial" w:eastAsia="Arial" w:hAnsi="Arial" w:cs="Arial"/>
          <w:sz w:val="22"/>
          <w:szCs w:val="22"/>
        </w:rPr>
        <w:t>6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6</w:t>
      </w:r>
      <w:r w:rsidRPr="005D307D">
        <w:rPr>
          <w:rFonts w:ascii="Arial" w:eastAsia="Arial" w:hAnsi="Arial" w:cs="Arial"/>
          <w:spacing w:val="-3"/>
          <w:sz w:val="22"/>
          <w:szCs w:val="22"/>
        </w:rPr>
        <w:t>5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6C26F116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2CFBDAC5" w14:textId="77777777" w:rsidR="001B3486" w:rsidRPr="005D307D" w:rsidRDefault="0040402C">
      <w:pPr>
        <w:ind w:left="512" w:right="204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7.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an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x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ori</w:t>
      </w:r>
      <w:r w:rsidRPr="005D307D">
        <w:rPr>
          <w:rFonts w:ascii="Arial" w:eastAsia="Arial" w:hAnsi="Arial" w:cs="Arial"/>
          <w:spacing w:val="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g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n-tr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 ad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ork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orce 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pro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ccess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 de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</w:t>
      </w:r>
      <w:r w:rsidRPr="005D307D">
        <w:rPr>
          <w:rFonts w:ascii="Arial" w:eastAsia="Arial" w:hAnsi="Arial" w:cs="Arial"/>
          <w:sz w:val="22"/>
          <w:szCs w:val="22"/>
        </w:rPr>
        <w:t>e pop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ul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ns in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case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m </w:t>
      </w:r>
      <w:r w:rsidRPr="005D307D">
        <w:rPr>
          <w:rFonts w:ascii="Arial" w:eastAsia="Arial" w:hAnsi="Arial" w:cs="Arial"/>
          <w:spacing w:val="5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e.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Bi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  <w:u w:color="000000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d C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nt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 Ser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ces 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se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ec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0:</w:t>
      </w:r>
      <w:r w:rsidRPr="005D307D">
        <w:rPr>
          <w:rFonts w:ascii="Arial" w:eastAsia="Arial" w:hAnsi="Arial" w:cs="Arial"/>
          <w:spacing w:val="-2"/>
          <w:sz w:val="22"/>
          <w:szCs w:val="22"/>
        </w:rPr>
        <w:t>3</w:t>
      </w:r>
      <w:r w:rsidRPr="005D307D">
        <w:rPr>
          <w:rFonts w:ascii="Arial" w:eastAsia="Arial" w:hAnsi="Arial" w:cs="Arial"/>
          <w:sz w:val="22"/>
          <w:szCs w:val="22"/>
        </w:rPr>
        <w:t>3</w:t>
      </w:r>
      <w:r w:rsidRPr="005D307D">
        <w:rPr>
          <w:rFonts w:ascii="Arial" w:eastAsia="Arial" w:hAnsi="Arial" w:cs="Arial"/>
          <w:spacing w:val="-1"/>
          <w:sz w:val="22"/>
          <w:szCs w:val="22"/>
        </w:rPr>
        <w:t>6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5504821E" w14:textId="77777777" w:rsidR="001B3486" w:rsidRPr="005D307D" w:rsidRDefault="001B3486">
      <w:pPr>
        <w:spacing w:before="8" w:line="240" w:lineRule="exact"/>
        <w:rPr>
          <w:sz w:val="24"/>
          <w:szCs w:val="24"/>
        </w:rPr>
      </w:pPr>
    </w:p>
    <w:p w14:paraId="2900AED6" w14:textId="77777777" w:rsidR="001B3486" w:rsidRPr="005D307D" w:rsidRDefault="0040402C">
      <w:pPr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8.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ers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RA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b/>
          <w:sz w:val="22"/>
          <w:szCs w:val="22"/>
        </w:rPr>
        <w:t>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ac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 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gren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SD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PC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1A401DD6" w14:textId="77777777" w:rsidR="001B3486" w:rsidRPr="005D307D" w:rsidRDefault="0040402C">
      <w:pPr>
        <w:spacing w:before="4"/>
        <w:ind w:left="5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uti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 by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 en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ho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cato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nte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ectual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de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</w:t>
      </w:r>
    </w:p>
    <w:p w14:paraId="28C56945" w14:textId="77777777" w:rsidR="001B3486" w:rsidRPr="005D307D" w:rsidRDefault="0040402C">
      <w:pPr>
        <w:spacing w:line="240" w:lineRule="exact"/>
        <w:ind w:left="5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1"/>
          <w:sz w:val="22"/>
          <w:szCs w:val="22"/>
        </w:rPr>
        <w:t>(I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are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 xml:space="preserve"> 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tr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 Ja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3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8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6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 2010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ec 2</w:t>
      </w:r>
      <w:r w:rsidRPr="005D307D">
        <w:rPr>
          <w:rFonts w:ascii="Arial" w:eastAsia="Arial" w:hAnsi="Arial" w:cs="Arial"/>
          <w:spacing w:val="-2"/>
          <w:sz w:val="22"/>
          <w:szCs w:val="22"/>
        </w:rPr>
        <w:t>8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38643D54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7891A15E" w14:textId="77777777" w:rsidR="001B3486" w:rsidRPr="005D307D" w:rsidRDefault="0040402C">
      <w:pPr>
        <w:ind w:left="15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9.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i</w:t>
      </w:r>
      <w:r w:rsidRPr="005D307D">
        <w:rPr>
          <w:rFonts w:ascii="Arial" w:eastAsia="Arial" w:hAnsi="Arial" w:cs="Arial"/>
          <w:sz w:val="22"/>
          <w:szCs w:val="22"/>
        </w:rPr>
        <w:t>nto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nte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ch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8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  <w:u w:color="000000"/>
        </w:rPr>
        <w:t>Jo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bli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</w:t>
      </w:r>
    </w:p>
    <w:p w14:paraId="05E89BE5" w14:textId="77777777" w:rsidR="001B3486" w:rsidRPr="005D307D" w:rsidRDefault="0040402C">
      <w:pPr>
        <w:spacing w:before="1"/>
        <w:ind w:left="512"/>
        <w:rPr>
          <w:rFonts w:ascii="Arial" w:eastAsia="Arial" w:hAnsi="Arial" w:cs="Arial"/>
          <w:sz w:val="22"/>
          <w:szCs w:val="22"/>
        </w:rPr>
        <w:sectPr w:rsidR="001B3486" w:rsidRPr="005D307D">
          <w:pgSz w:w="12240" w:h="15840"/>
          <w:pgMar w:top="1200" w:right="320" w:bottom="280" w:left="280" w:header="745" w:footer="0" w:gutter="0"/>
          <w:cols w:space="720"/>
        </w:sectPr>
      </w:pP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r;</w:t>
      </w:r>
      <w:r w:rsidRPr="005D307D">
        <w:rPr>
          <w:rFonts w:ascii="Arial" w:eastAsia="Arial" w:hAnsi="Arial" w:cs="Arial"/>
          <w:sz w:val="22"/>
          <w:szCs w:val="22"/>
        </w:rPr>
        <w:t>7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pl 1)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3</w:t>
      </w:r>
      <w:r w:rsidRPr="005D307D">
        <w:rPr>
          <w:rFonts w:ascii="Arial" w:eastAsia="Arial" w:hAnsi="Arial" w:cs="Arial"/>
          <w:spacing w:val="-3"/>
          <w:sz w:val="22"/>
          <w:szCs w:val="22"/>
        </w:rPr>
        <w:t>5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47B166B3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7BBDB7F1" w14:textId="77777777" w:rsidR="001B3486" w:rsidRPr="005D307D" w:rsidRDefault="0040402C">
      <w:pPr>
        <w:spacing w:before="32"/>
        <w:ind w:left="472" w:right="404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10.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f J,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 xml:space="preserve">J,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4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-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i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o P.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ct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f </w:t>
      </w:r>
      <w:r w:rsidRPr="005D307D">
        <w:rPr>
          <w:rFonts w:ascii="Arial" w:eastAsia="Arial" w:hAnsi="Arial" w:cs="Arial"/>
          <w:sz w:val="22"/>
          <w:szCs w:val="22"/>
        </w:rPr>
        <w:t>chron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us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se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ut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 xml:space="preserve">a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4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dren.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  <w:u w:color="000000"/>
        </w:rPr>
        <w:t>M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cal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ar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. 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b;49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8</w:t>
      </w:r>
      <w:r w:rsidRPr="005D307D">
        <w:rPr>
          <w:rFonts w:ascii="Arial" w:eastAsia="Arial" w:hAnsi="Arial" w:cs="Arial"/>
          <w:spacing w:val="-2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192.</w:t>
      </w:r>
    </w:p>
    <w:p w14:paraId="38468D5D" w14:textId="77777777" w:rsidR="001B3486" w:rsidRPr="005D307D" w:rsidRDefault="001B3486">
      <w:pPr>
        <w:spacing w:before="7" w:line="240" w:lineRule="exact"/>
        <w:rPr>
          <w:sz w:val="24"/>
          <w:szCs w:val="24"/>
        </w:rPr>
      </w:pPr>
    </w:p>
    <w:p w14:paraId="05AA0985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11.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eff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J,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J,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L,</w:t>
      </w:r>
      <w:r w:rsidRPr="005D307D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3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-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i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673BF9E6" w14:textId="77777777" w:rsidR="001B3486" w:rsidRPr="005D307D" w:rsidRDefault="0040402C">
      <w:pPr>
        <w:spacing w:before="4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1"/>
          <w:sz w:val="22"/>
          <w:szCs w:val="22"/>
        </w:rPr>
        <w:t>Im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 chron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se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st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v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6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</w:p>
    <w:p w14:paraId="02EECA72" w14:textId="77777777" w:rsidR="001B3486" w:rsidRPr="005D307D" w:rsidRDefault="0040402C">
      <w:pPr>
        <w:spacing w:line="240" w:lineRule="exact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a.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 Ser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ces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arc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4</w:t>
      </w:r>
      <w:r w:rsidRPr="005D307D">
        <w:rPr>
          <w:rFonts w:ascii="Arial" w:eastAsia="Arial" w:hAnsi="Arial" w:cs="Arial"/>
          <w:spacing w:val="-1"/>
          <w:sz w:val="22"/>
          <w:szCs w:val="22"/>
        </w:rPr>
        <w:t>6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5</w:t>
      </w:r>
      <w:r w:rsidRPr="005D307D">
        <w:rPr>
          <w:rFonts w:ascii="Arial" w:eastAsia="Arial" w:hAnsi="Arial" w:cs="Arial"/>
          <w:spacing w:val="-1"/>
          <w:sz w:val="22"/>
          <w:szCs w:val="22"/>
        </w:rPr>
        <w:t>72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3"/>
          <w:sz w:val="22"/>
          <w:szCs w:val="22"/>
        </w:rPr>
        <w:t>5</w:t>
      </w:r>
      <w:r w:rsidRPr="005D307D">
        <w:rPr>
          <w:rFonts w:ascii="Arial" w:eastAsia="Arial" w:hAnsi="Arial" w:cs="Arial"/>
          <w:sz w:val="22"/>
          <w:szCs w:val="22"/>
        </w:rPr>
        <w:t>9</w:t>
      </w:r>
      <w:r w:rsidRPr="005D307D">
        <w:rPr>
          <w:rFonts w:ascii="Arial" w:eastAsia="Arial" w:hAnsi="Arial" w:cs="Arial"/>
          <w:spacing w:val="-1"/>
          <w:sz w:val="22"/>
          <w:szCs w:val="22"/>
        </w:rPr>
        <w:t>5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10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ep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7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1DD91B62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2CFC3946" w14:textId="77777777" w:rsidR="001B3486" w:rsidRPr="005D307D" w:rsidRDefault="0040402C">
      <w:pPr>
        <w:ind w:left="472" w:right="373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12.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es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g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f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6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nte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 or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i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3"/>
          <w:sz w:val="22"/>
          <w:szCs w:val="22"/>
        </w:rPr>
        <w:t>5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7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m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z w:val="22"/>
          <w:szCs w:val="22"/>
          <w:u w:color="000000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bli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1(5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9</w:t>
      </w:r>
      <w:r w:rsidRPr="005D307D">
        <w:rPr>
          <w:rFonts w:ascii="Arial" w:eastAsia="Arial" w:hAnsi="Arial" w:cs="Arial"/>
          <w:spacing w:val="-1"/>
          <w:sz w:val="22"/>
          <w:szCs w:val="22"/>
        </w:rPr>
        <w:t>2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3"/>
          <w:sz w:val="22"/>
          <w:szCs w:val="22"/>
        </w:rPr>
        <w:t>9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10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ec 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6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632E0586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7796D060" w14:textId="77777777" w:rsidR="001B3486" w:rsidRPr="005D307D" w:rsidRDefault="0040402C">
      <w:pPr>
        <w:ind w:left="472" w:right="489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13.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b/>
          <w:sz w:val="22"/>
          <w:szCs w:val="22"/>
        </w:rPr>
        <w:t>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1).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n-</w:t>
      </w:r>
      <w:r w:rsidRPr="005D307D">
        <w:rPr>
          <w:rFonts w:ascii="Arial" w:eastAsia="Arial" w:hAnsi="Arial" w:cs="Arial"/>
          <w:sz w:val="22"/>
          <w:szCs w:val="22"/>
        </w:rPr>
        <w:t>ce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cari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eme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 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 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g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cal 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ds in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y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d.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  <w:u w:color="000000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f 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li</w:t>
      </w:r>
      <w:r w:rsidRPr="005D307D">
        <w:rPr>
          <w:rFonts w:ascii="Arial" w:eastAsia="Arial" w:hAnsi="Arial" w:cs="Arial"/>
          <w:spacing w:val="3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 D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ntal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z w:val="22"/>
          <w:szCs w:val="22"/>
          <w:u w:color="000000"/>
        </w:rPr>
        <w:t>soc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.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3</w:t>
      </w:r>
      <w:r w:rsidRPr="005D307D">
        <w:rPr>
          <w:rFonts w:ascii="Arial" w:eastAsia="Arial" w:hAnsi="Arial" w:cs="Arial"/>
          <w:spacing w:val="-1"/>
          <w:sz w:val="22"/>
          <w:szCs w:val="22"/>
        </w:rPr>
        <w:t>9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7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pacing w:val="-2"/>
          <w:sz w:val="22"/>
          <w:szCs w:val="22"/>
        </w:rPr>
        <w:t>5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7</w:t>
      </w:r>
      <w:r w:rsidRPr="005D307D">
        <w:rPr>
          <w:rFonts w:ascii="Arial" w:eastAsia="Arial" w:hAnsi="Arial" w:cs="Arial"/>
          <w:spacing w:val="-1"/>
          <w:sz w:val="22"/>
          <w:szCs w:val="22"/>
        </w:rPr>
        <w:t>4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6FC4E5E3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6FB42EC5" w14:textId="77777777" w:rsidR="001B3486" w:rsidRPr="005D307D" w:rsidRDefault="0040402C">
      <w:pPr>
        <w:ind w:left="472" w:right="440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14.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es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uthy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g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f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t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up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6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- 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i</w:t>
      </w:r>
      <w:r w:rsidRPr="005D307D">
        <w:rPr>
          <w:rFonts w:ascii="Arial" w:eastAsia="Arial" w:hAnsi="Arial" w:cs="Arial"/>
          <w:sz w:val="22"/>
          <w:szCs w:val="22"/>
        </w:rPr>
        <w:t>nte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ectual or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nte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ll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ec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>l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z w:val="22"/>
          <w:szCs w:val="22"/>
          <w:u w:color="000000"/>
        </w:rPr>
        <w:t>d D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l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m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Di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. 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b;51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pacing w:val="-2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15.</w:t>
      </w:r>
    </w:p>
    <w:p w14:paraId="6E733EC3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563BC124" w14:textId="77777777" w:rsidR="001B3486" w:rsidRPr="005D307D" w:rsidRDefault="0040402C">
      <w:pPr>
        <w:ind w:left="472" w:right="948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15.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os 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</w:t>
      </w:r>
      <w:r w:rsidRPr="005D307D">
        <w:rPr>
          <w:rFonts w:ascii="Arial" w:eastAsia="Arial" w:hAnsi="Arial" w:cs="Arial"/>
          <w:sz w:val="22"/>
          <w:szCs w:val="22"/>
        </w:rPr>
        <w:t>p be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 body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3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 ch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 uti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4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d-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cohort 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Bi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  <w:u w:color="000000"/>
        </w:rPr>
        <w:t>M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ed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tr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al 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Or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th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ug</w:t>
      </w:r>
    </w:p>
    <w:p w14:paraId="4D6D571F" w14:textId="77777777" w:rsidR="001B3486" w:rsidRPr="005D307D" w:rsidRDefault="0040402C">
      <w:pPr>
        <w:spacing w:line="240" w:lineRule="exact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7;12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8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76B42051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7748BE61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16.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 xml:space="preserve">ai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2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Cli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cal ev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nce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ol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ol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ces in</w:t>
      </w:r>
    </w:p>
    <w:p w14:paraId="3CBC924A" w14:textId="77777777" w:rsidR="001B3486" w:rsidRPr="005D307D" w:rsidRDefault="0040402C">
      <w:pPr>
        <w:spacing w:before="4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arc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z w:val="22"/>
          <w:szCs w:val="22"/>
        </w:rPr>
        <w:t>4(2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6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2944EEE3" w14:textId="77777777" w:rsidR="001B3486" w:rsidRPr="005D307D" w:rsidRDefault="001B3486">
      <w:pPr>
        <w:spacing w:before="9" w:line="240" w:lineRule="exact"/>
        <w:rPr>
          <w:sz w:val="24"/>
          <w:szCs w:val="24"/>
        </w:rPr>
      </w:pPr>
    </w:p>
    <w:p w14:paraId="548D3150" w14:textId="77777777" w:rsidR="001B3486" w:rsidRPr="005D307D" w:rsidRDefault="0040402C">
      <w:pPr>
        <w:ind w:left="472" w:right="463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17.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T,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RA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z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 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2012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y pre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 xml:space="preserve">e dental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l-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en en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us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x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 xml:space="preserve">el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ss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 cond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  <w:u w:color="000000"/>
        </w:rPr>
        <w:t>Jo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bli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 D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ntis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 xml:space="preserve"> 2012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ep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47A9A267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51C8292D" w14:textId="77777777" w:rsidR="001B3486" w:rsidRPr="005D307D" w:rsidRDefault="0040402C">
      <w:pPr>
        <w:ind w:left="472" w:right="656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18.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 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x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B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nty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el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2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chron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w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es 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ace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ff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se?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 &amp;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Pl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ace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8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6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-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4</w:t>
      </w:r>
      <w:r w:rsidRPr="005D307D">
        <w:rPr>
          <w:rFonts w:ascii="Arial" w:eastAsia="Arial" w:hAnsi="Arial" w:cs="Arial"/>
          <w:sz w:val="22"/>
          <w:szCs w:val="22"/>
        </w:rPr>
        <w:t>22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 xml:space="preserve">9.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 2012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06E0826F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6DF8A30E" w14:textId="77777777" w:rsidR="001B3486" w:rsidRPr="005D307D" w:rsidRDefault="0040402C">
      <w:pPr>
        <w:spacing w:line="243" w:lineRule="auto"/>
        <w:ind w:left="472" w:right="283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19.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2"/>
          <w:sz w:val="22"/>
          <w:szCs w:val="22"/>
        </w:rPr>
        <w:t>b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*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erbe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: 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nts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care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e.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are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 D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nti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 Ja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3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3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 xml:space="preserve">9.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 2</w:t>
      </w:r>
      <w:r w:rsidRPr="005D307D">
        <w:rPr>
          <w:rFonts w:ascii="Arial" w:eastAsia="Arial" w:hAnsi="Arial" w:cs="Arial"/>
          <w:spacing w:val="-2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12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ov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76943BE8" w14:textId="77777777" w:rsidR="001B3486" w:rsidRPr="005D307D" w:rsidRDefault="001B3486">
      <w:pPr>
        <w:spacing w:before="5" w:line="240" w:lineRule="exact"/>
        <w:rPr>
          <w:sz w:val="24"/>
          <w:szCs w:val="24"/>
        </w:rPr>
      </w:pPr>
    </w:p>
    <w:p w14:paraId="2FCB1BCF" w14:textId="77777777" w:rsidR="001B3486" w:rsidRPr="005D307D" w:rsidRDefault="0040402C">
      <w:pPr>
        <w:ind w:left="472" w:right="374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el</w:t>
      </w:r>
      <w:r w:rsidRPr="005D307D">
        <w:rPr>
          <w:rFonts w:ascii="Arial" w:eastAsia="Arial" w:hAnsi="Arial" w:cs="Arial"/>
          <w:sz w:val="22"/>
          <w:szCs w:val="22"/>
        </w:rPr>
        <w:t>ey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201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3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x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</w:t>
      </w:r>
      <w:r w:rsidRPr="005D307D">
        <w:rPr>
          <w:rFonts w:ascii="Arial" w:eastAsia="Arial" w:hAnsi="Arial" w:cs="Arial"/>
          <w:sz w:val="22"/>
          <w:szCs w:val="22"/>
        </w:rPr>
        <w:t>p b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al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ds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</w:t>
      </w:r>
      <w:r w:rsidRPr="005D307D">
        <w:rPr>
          <w:rFonts w:ascii="Arial" w:eastAsia="Arial" w:hAnsi="Arial" w:cs="Arial"/>
          <w:sz w:val="22"/>
          <w:szCs w:val="22"/>
        </w:rPr>
        <w:t>p and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4"/>
          <w:sz w:val="22"/>
          <w:szCs w:val="22"/>
        </w:rPr>
        <w:t>l</w:t>
      </w:r>
      <w:r w:rsidRPr="005D307D">
        <w:rPr>
          <w:rFonts w:ascii="Arial" w:eastAsia="Arial" w:hAnsi="Arial" w:cs="Arial"/>
          <w:spacing w:val="4"/>
          <w:sz w:val="22"/>
          <w:szCs w:val="22"/>
        </w:rPr>
        <w:t>f</w:t>
      </w:r>
      <w:r w:rsidRPr="005D307D">
        <w:rPr>
          <w:rFonts w:ascii="Arial" w:eastAsia="Arial" w:hAnsi="Arial" w:cs="Arial"/>
          <w:spacing w:val="-2"/>
          <w:sz w:val="22"/>
          <w:szCs w:val="22"/>
        </w:rPr>
        <w:t>-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 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U</w:t>
      </w:r>
      <w:r w:rsidRPr="005D307D">
        <w:rPr>
          <w:rFonts w:ascii="Arial" w:eastAsia="Arial" w:hAnsi="Arial" w:cs="Arial"/>
          <w:spacing w:val="1"/>
          <w:sz w:val="22"/>
          <w:szCs w:val="22"/>
        </w:rPr>
        <w:t>.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n and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omen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50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can Jo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4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bli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13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Jan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7.</w:t>
      </w:r>
    </w:p>
    <w:p w14:paraId="1DF696AA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17FEAFA8" w14:textId="77777777" w:rsidR="001B3486" w:rsidRPr="005D307D" w:rsidRDefault="0040402C">
      <w:pPr>
        <w:ind w:left="472" w:right="350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21.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, J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uthy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RA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by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 xml:space="preserve">L,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 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3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</w:t>
      </w:r>
      <w:r w:rsidRPr="005D307D">
        <w:rPr>
          <w:rFonts w:ascii="Arial" w:eastAsia="Arial" w:hAnsi="Arial" w:cs="Arial"/>
          <w:sz w:val="22"/>
          <w:szCs w:val="22"/>
        </w:rPr>
        <w:t>p 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cal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l b</w:t>
      </w:r>
      <w:r w:rsidRPr="005D307D">
        <w:rPr>
          <w:rFonts w:ascii="Arial" w:eastAsia="Arial" w:hAnsi="Arial" w:cs="Arial"/>
          <w:spacing w:val="2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by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2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st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d.</w:t>
      </w:r>
      <w:r w:rsidRPr="005D307D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m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eric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 Jou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bli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b;</w:t>
      </w:r>
      <w:r w:rsidRPr="005D307D">
        <w:rPr>
          <w:rFonts w:ascii="Arial" w:eastAsia="Arial" w:hAnsi="Arial" w:cs="Arial"/>
          <w:spacing w:val="-2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03(</w:t>
      </w:r>
      <w:r w:rsidRPr="005D307D">
        <w:rPr>
          <w:rFonts w:ascii="Arial" w:eastAsia="Arial" w:hAnsi="Arial" w:cs="Arial"/>
          <w:spacing w:val="-2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3</w:t>
      </w:r>
      <w:r w:rsidRPr="005D307D">
        <w:rPr>
          <w:rFonts w:ascii="Arial" w:eastAsia="Arial" w:hAnsi="Arial" w:cs="Arial"/>
          <w:spacing w:val="-1"/>
          <w:sz w:val="22"/>
          <w:szCs w:val="22"/>
        </w:rPr>
        <w:t>4</w:t>
      </w:r>
      <w:r w:rsidRPr="005D307D">
        <w:rPr>
          <w:rFonts w:ascii="Arial" w:eastAsia="Arial" w:hAnsi="Arial" w:cs="Arial"/>
          <w:spacing w:val="-3"/>
          <w:sz w:val="22"/>
          <w:szCs w:val="22"/>
        </w:rPr>
        <w:t>7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3</w:t>
      </w:r>
      <w:r w:rsidRPr="005D307D">
        <w:rPr>
          <w:rFonts w:ascii="Arial" w:eastAsia="Arial" w:hAnsi="Arial" w:cs="Arial"/>
          <w:spacing w:val="-1"/>
          <w:sz w:val="22"/>
          <w:szCs w:val="22"/>
        </w:rPr>
        <w:t>5</w:t>
      </w:r>
      <w:r w:rsidRPr="005D307D">
        <w:rPr>
          <w:rFonts w:ascii="Arial" w:eastAsia="Arial" w:hAnsi="Arial" w:cs="Arial"/>
          <w:sz w:val="22"/>
          <w:szCs w:val="22"/>
        </w:rPr>
        <w:t xml:space="preserve">4.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 2012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ec 13.</w:t>
      </w:r>
    </w:p>
    <w:p w14:paraId="20A586D7" w14:textId="77777777" w:rsidR="001B3486" w:rsidRPr="005D307D" w:rsidRDefault="001B3486">
      <w:pPr>
        <w:spacing w:before="9" w:line="240" w:lineRule="exact"/>
        <w:rPr>
          <w:sz w:val="24"/>
          <w:szCs w:val="24"/>
        </w:rPr>
      </w:pPr>
    </w:p>
    <w:p w14:paraId="0932B289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22.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arp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o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od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 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ei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od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,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 use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s</w:t>
      </w:r>
    </w:p>
    <w:p w14:paraId="78F7EFBB" w14:textId="77777777" w:rsidR="001B3486" w:rsidRPr="005D307D" w:rsidRDefault="0040402C">
      <w:pPr>
        <w:spacing w:before="1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es 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ei</w:t>
      </w:r>
      <w:r w:rsidRPr="005D307D">
        <w:rPr>
          <w:rFonts w:ascii="Arial" w:eastAsia="Arial" w:hAnsi="Arial" w:cs="Arial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od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s.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m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n 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J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li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3(</w:t>
      </w:r>
      <w:r w:rsidRPr="005D307D">
        <w:rPr>
          <w:rFonts w:ascii="Arial" w:eastAsia="Arial" w:hAnsi="Arial" w:cs="Arial"/>
          <w:spacing w:val="-2"/>
          <w:sz w:val="22"/>
          <w:szCs w:val="22"/>
        </w:rPr>
        <w:t>4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8</w:t>
      </w:r>
      <w:r w:rsidRPr="005D307D">
        <w:rPr>
          <w:rFonts w:ascii="Arial" w:eastAsia="Arial" w:hAnsi="Arial" w:cs="Arial"/>
          <w:spacing w:val="1"/>
          <w:sz w:val="22"/>
          <w:szCs w:val="22"/>
        </w:rPr>
        <w:t>8-</w:t>
      </w:r>
      <w:r w:rsidRPr="005D307D">
        <w:rPr>
          <w:rFonts w:ascii="Arial" w:eastAsia="Arial" w:hAnsi="Arial" w:cs="Arial"/>
          <w:sz w:val="22"/>
          <w:szCs w:val="22"/>
        </w:rPr>
        <w:t>9</w:t>
      </w:r>
      <w:r w:rsidRPr="005D307D">
        <w:rPr>
          <w:rFonts w:ascii="Arial" w:eastAsia="Arial" w:hAnsi="Arial" w:cs="Arial"/>
          <w:spacing w:val="-1"/>
          <w:sz w:val="22"/>
          <w:szCs w:val="22"/>
        </w:rPr>
        <w:t>5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</w:p>
    <w:p w14:paraId="5AB4E174" w14:textId="77777777" w:rsidR="001B3486" w:rsidRPr="005D307D" w:rsidRDefault="0040402C">
      <w:pPr>
        <w:spacing w:before="1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13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 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4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6839F72E" w14:textId="77777777" w:rsidR="001B3486" w:rsidRPr="005D307D" w:rsidRDefault="001B3486">
      <w:pPr>
        <w:spacing w:before="9" w:line="240" w:lineRule="exact"/>
        <w:rPr>
          <w:sz w:val="24"/>
          <w:szCs w:val="24"/>
        </w:rPr>
      </w:pPr>
    </w:p>
    <w:p w14:paraId="12CC89F6" w14:textId="77777777" w:rsidR="001B3486" w:rsidRPr="005D307D" w:rsidRDefault="0040402C">
      <w:pPr>
        <w:ind w:left="472" w:right="533" w:hanging="360"/>
        <w:rPr>
          <w:rFonts w:ascii="Arial" w:eastAsia="Arial" w:hAnsi="Arial" w:cs="Arial"/>
          <w:sz w:val="22"/>
          <w:szCs w:val="22"/>
        </w:rPr>
        <w:sectPr w:rsidR="001B3486" w:rsidRPr="005D307D">
          <w:pgSz w:w="12240" w:h="15840"/>
          <w:pgMar w:top="1200" w:right="320" w:bottom="280" w:left="320" w:header="745" w:footer="0" w:gutter="0"/>
          <w:cols w:space="720"/>
        </w:sectPr>
      </w:pPr>
      <w:r w:rsidRPr="005D307D">
        <w:rPr>
          <w:rFonts w:ascii="Arial" w:eastAsia="Arial" w:hAnsi="Arial" w:cs="Arial"/>
          <w:sz w:val="22"/>
          <w:szCs w:val="22"/>
        </w:rPr>
        <w:t>23.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3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8"/>
          <w:sz w:val="22"/>
          <w:szCs w:val="22"/>
        </w:rPr>
        <w:t>W</w:t>
      </w:r>
      <w:r w:rsidRPr="005D307D">
        <w:rPr>
          <w:rFonts w:ascii="Arial" w:eastAsia="Arial" w:hAnsi="Arial" w:cs="Arial"/>
          <w:spacing w:val="-5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 acc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care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g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ser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ed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prob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 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pro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 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se hea</w:t>
      </w:r>
      <w:r w:rsidRPr="005D307D">
        <w:rPr>
          <w:rFonts w:ascii="Arial" w:eastAsia="Arial" w:hAnsi="Arial" w:cs="Arial"/>
          <w:spacing w:val="-4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h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 xml:space="preserve">areness. </w:t>
      </w:r>
      <w:r w:rsidRPr="005D307D">
        <w:rPr>
          <w:rFonts w:ascii="Arial" w:eastAsia="Arial" w:hAnsi="Arial" w:cs="Arial"/>
          <w:spacing w:val="-4"/>
          <w:sz w:val="22"/>
          <w:szCs w:val="22"/>
          <w:u w:color="000000"/>
        </w:rPr>
        <w:t>M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dE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. 26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arch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9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z w:val="22"/>
          <w:szCs w:val="22"/>
        </w:rPr>
        <w:t>8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4"/>
          <w:sz w:val="22"/>
          <w:szCs w:val="22"/>
        </w:rPr>
        <w:t>f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 xml:space="preserve">: </w:t>
      </w:r>
      <w:r w:rsidRPr="005D307D">
        <w:rPr>
          <w:rFonts w:ascii="Arial" w:eastAsia="Arial" w:hAnsi="Arial" w:cs="Arial"/>
          <w:color w:val="0000FF"/>
          <w:spacing w:val="-60"/>
          <w:sz w:val="22"/>
          <w:szCs w:val="22"/>
        </w:rPr>
        <w:t xml:space="preserve"> </w:t>
      </w:r>
      <w:hyperlink r:id="rId15"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ww</w:t>
        </w:r>
        <w:r w:rsidRPr="005D307D">
          <w:rPr>
            <w:rFonts w:ascii="Arial" w:eastAsia="Arial" w:hAnsi="Arial" w:cs="Arial"/>
            <w:color w:val="0000FF"/>
            <w:spacing w:val="-3"/>
            <w:sz w:val="22"/>
            <w:szCs w:val="22"/>
            <w:u w:color="0000FF"/>
          </w:rPr>
          <w:t>w</w:t>
        </w:r>
        <w:r w:rsidRPr="005D307D">
          <w:rPr>
            <w:rFonts w:ascii="Arial" w:eastAsia="Arial" w:hAnsi="Arial" w:cs="Arial"/>
            <w:color w:val="0000FF"/>
            <w:spacing w:val="1"/>
            <w:sz w:val="22"/>
            <w:szCs w:val="22"/>
            <w:u w:color="0000FF"/>
          </w:rPr>
          <w:t>.m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e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d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e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d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p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o</w:t>
        </w:r>
        <w:r w:rsidRPr="005D307D">
          <w:rPr>
            <w:rFonts w:ascii="Arial" w:eastAsia="Arial" w:hAnsi="Arial" w:cs="Arial"/>
            <w:color w:val="0000FF"/>
            <w:spacing w:val="1"/>
            <w:sz w:val="22"/>
            <w:szCs w:val="22"/>
            <w:u w:color="0000FF"/>
          </w:rPr>
          <w:t>rt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a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l</w:t>
        </w:r>
        <w:r w:rsidRPr="005D307D">
          <w:rPr>
            <w:rFonts w:ascii="Arial" w:eastAsia="Arial" w:hAnsi="Arial" w:cs="Arial"/>
            <w:color w:val="0000FF"/>
            <w:spacing w:val="1"/>
            <w:sz w:val="22"/>
            <w:szCs w:val="22"/>
            <w:u w:color="0000FF"/>
          </w:rPr>
          <w:t>.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o</w:t>
        </w:r>
        <w:r w:rsidRPr="005D307D">
          <w:rPr>
            <w:rFonts w:ascii="Arial" w:eastAsia="Arial" w:hAnsi="Arial" w:cs="Arial"/>
            <w:color w:val="0000FF"/>
            <w:spacing w:val="-2"/>
            <w:sz w:val="22"/>
            <w:szCs w:val="22"/>
            <w:u w:color="0000FF"/>
          </w:rPr>
          <w:t>r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g/p</w:t>
        </w:r>
        <w:r w:rsidRPr="005D307D">
          <w:rPr>
            <w:rFonts w:ascii="Arial" w:eastAsia="Arial" w:hAnsi="Arial" w:cs="Arial"/>
            <w:color w:val="0000FF"/>
            <w:spacing w:val="-2"/>
            <w:sz w:val="22"/>
            <w:szCs w:val="22"/>
            <w:u w:color="0000FF"/>
          </w:rPr>
          <w:t>u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b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li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cati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o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n/938</w:t>
        </w:r>
        <w:r w:rsidRPr="005D307D">
          <w:rPr>
            <w:rFonts w:ascii="Arial" w:eastAsia="Arial" w:hAnsi="Arial" w:cs="Arial"/>
            <w:color w:val="0000FF"/>
            <w:spacing w:val="1"/>
            <w:sz w:val="22"/>
            <w:szCs w:val="22"/>
            <w:u w:color="0000FF"/>
          </w:rPr>
          <w:t>0</w:t>
        </w:r>
        <w:r w:rsidRPr="005D307D">
          <w:rPr>
            <w:rFonts w:ascii="Arial" w:eastAsia="Arial" w:hAnsi="Arial" w:cs="Arial"/>
            <w:color w:val="000000"/>
            <w:sz w:val="22"/>
            <w:szCs w:val="22"/>
          </w:rPr>
          <w:t>.</w:t>
        </w:r>
      </w:hyperlink>
    </w:p>
    <w:p w14:paraId="4BD56B92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558CABA3" w14:textId="77777777" w:rsidR="001B3486" w:rsidRPr="005D307D" w:rsidRDefault="0040402C">
      <w:pPr>
        <w:spacing w:before="32"/>
        <w:ind w:left="472" w:right="644" w:hanging="360"/>
        <w:jc w:val="both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24.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uthy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RA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,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5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eh</w:t>
      </w:r>
      <w:r w:rsidRPr="005D307D">
        <w:rPr>
          <w:rFonts w:ascii="Arial" w:eastAsia="Arial" w:hAnsi="Arial" w:cs="Arial"/>
          <w:sz w:val="22"/>
          <w:szCs w:val="22"/>
        </w:rPr>
        <w:t>by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 xml:space="preserve">L,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PC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ors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t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x</w:t>
      </w:r>
      <w:r w:rsidRPr="005D307D">
        <w:rPr>
          <w:rFonts w:ascii="Arial" w:eastAsia="Arial" w:hAnsi="Arial" w:cs="Arial"/>
          <w:sz w:val="22"/>
          <w:szCs w:val="22"/>
        </w:rPr>
        <w:t xml:space="preserve">am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4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Q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ali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pted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cati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n.</w:t>
      </w:r>
    </w:p>
    <w:p w14:paraId="10A15FC3" w14:textId="77777777" w:rsidR="001B3486" w:rsidRPr="005D307D" w:rsidRDefault="001B3486">
      <w:pPr>
        <w:spacing w:before="7" w:line="240" w:lineRule="exact"/>
        <w:rPr>
          <w:sz w:val="24"/>
          <w:szCs w:val="24"/>
        </w:rPr>
      </w:pPr>
    </w:p>
    <w:p w14:paraId="19E383A0" w14:textId="77777777" w:rsidR="001B3486" w:rsidRPr="005D307D" w:rsidRDefault="0040402C">
      <w:pPr>
        <w:ind w:left="472" w:right="399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25.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g JH,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Ki</w:t>
      </w:r>
      <w:r w:rsidRPr="005D307D">
        <w:rPr>
          <w:rFonts w:ascii="Arial" w:eastAsia="Arial" w:hAnsi="Arial" w:cs="Arial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t J,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est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PRECEDEN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ates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t cari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x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ce in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est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PRECEDEN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hyperlink r:id="rId16">
        <w:r w:rsidRPr="005D307D">
          <w:rPr>
            <w:rFonts w:ascii="Arial" w:eastAsia="Arial" w:hAnsi="Arial" w:cs="Arial"/>
            <w:sz w:val="22"/>
            <w:szCs w:val="22"/>
            <w:u w:color="000000"/>
          </w:rPr>
          <w:t>Jo</w:t>
        </w:r>
        <w:r w:rsidRPr="005D307D">
          <w:rPr>
            <w:rFonts w:ascii="Arial" w:eastAsia="Arial" w:hAnsi="Arial" w:cs="Arial"/>
            <w:spacing w:val="-1"/>
            <w:sz w:val="22"/>
            <w:szCs w:val="22"/>
            <w:u w:color="000000"/>
          </w:rPr>
          <w:t>u</w:t>
        </w:r>
        <w:r w:rsidRPr="005D307D">
          <w:rPr>
            <w:rFonts w:ascii="Arial" w:eastAsia="Arial" w:hAnsi="Arial" w:cs="Arial"/>
            <w:spacing w:val="1"/>
            <w:sz w:val="22"/>
            <w:szCs w:val="22"/>
            <w:u w:color="000000"/>
          </w:rPr>
          <w:t>r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>n</w:t>
        </w:r>
        <w:r w:rsidRPr="005D307D">
          <w:rPr>
            <w:rFonts w:ascii="Arial" w:eastAsia="Arial" w:hAnsi="Arial" w:cs="Arial"/>
            <w:spacing w:val="-1"/>
            <w:sz w:val="22"/>
            <w:szCs w:val="22"/>
            <w:u w:color="000000"/>
          </w:rPr>
          <w:t>a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>l</w:t>
        </w:r>
        <w:r w:rsidRPr="005D307D">
          <w:rPr>
            <w:rFonts w:ascii="Arial" w:eastAsia="Arial" w:hAnsi="Arial" w:cs="Arial"/>
            <w:spacing w:val="-5"/>
            <w:sz w:val="22"/>
            <w:szCs w:val="22"/>
            <w:u w:color="000000"/>
          </w:rPr>
          <w:t xml:space="preserve"> </w:t>
        </w:r>
        <w:r w:rsidRPr="005D307D">
          <w:rPr>
            <w:rFonts w:ascii="Arial" w:eastAsia="Arial" w:hAnsi="Arial" w:cs="Arial"/>
            <w:spacing w:val="-3"/>
            <w:sz w:val="22"/>
            <w:szCs w:val="22"/>
            <w:u w:color="000000"/>
          </w:rPr>
          <w:t>o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>f</w:t>
        </w:r>
        <w:r w:rsidRPr="005D307D">
          <w:rPr>
            <w:rFonts w:ascii="Arial" w:eastAsia="Arial" w:hAnsi="Arial" w:cs="Arial"/>
            <w:spacing w:val="2"/>
            <w:sz w:val="22"/>
            <w:szCs w:val="22"/>
            <w:u w:color="000000"/>
          </w:rPr>
          <w:t xml:space="preserve"> </w:t>
        </w:r>
        <w:r w:rsidRPr="005D307D">
          <w:rPr>
            <w:rFonts w:ascii="Arial" w:eastAsia="Arial" w:hAnsi="Arial" w:cs="Arial"/>
            <w:spacing w:val="1"/>
            <w:sz w:val="22"/>
            <w:szCs w:val="22"/>
            <w:u w:color="000000"/>
          </w:rPr>
          <w:t>t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 xml:space="preserve">he </w:t>
        </w:r>
        <w:r w:rsidRPr="005D307D">
          <w:rPr>
            <w:rFonts w:ascii="Arial" w:eastAsia="Arial" w:hAnsi="Arial" w:cs="Arial"/>
            <w:spacing w:val="-3"/>
            <w:sz w:val="22"/>
            <w:szCs w:val="22"/>
            <w:u w:color="000000"/>
          </w:rPr>
          <w:t>A</w:t>
        </w:r>
        <w:r w:rsidRPr="005D307D">
          <w:rPr>
            <w:rFonts w:ascii="Arial" w:eastAsia="Arial" w:hAnsi="Arial" w:cs="Arial"/>
            <w:spacing w:val="1"/>
            <w:sz w:val="22"/>
            <w:szCs w:val="22"/>
            <w:u w:color="000000"/>
          </w:rPr>
          <w:t>m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>eric</w:t>
        </w:r>
        <w:r w:rsidRPr="005D307D">
          <w:rPr>
            <w:rFonts w:ascii="Arial" w:eastAsia="Arial" w:hAnsi="Arial" w:cs="Arial"/>
            <w:spacing w:val="-1"/>
            <w:sz w:val="22"/>
            <w:szCs w:val="22"/>
            <w:u w:color="000000"/>
          </w:rPr>
          <w:t>a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>n D</w:t>
        </w:r>
        <w:r w:rsidRPr="005D307D">
          <w:rPr>
            <w:rFonts w:ascii="Arial" w:eastAsia="Arial" w:hAnsi="Arial" w:cs="Arial"/>
            <w:spacing w:val="-1"/>
            <w:sz w:val="22"/>
            <w:szCs w:val="22"/>
            <w:u w:color="000000"/>
          </w:rPr>
          <w:t>e</w:t>
        </w:r>
        <w:r w:rsidRPr="005D307D">
          <w:rPr>
            <w:rFonts w:ascii="Arial" w:eastAsia="Arial" w:hAnsi="Arial" w:cs="Arial"/>
            <w:spacing w:val="-3"/>
            <w:sz w:val="22"/>
            <w:szCs w:val="22"/>
            <w:u w:color="000000"/>
          </w:rPr>
          <w:t>n</w:t>
        </w:r>
        <w:r w:rsidRPr="005D307D">
          <w:rPr>
            <w:rFonts w:ascii="Arial" w:eastAsia="Arial" w:hAnsi="Arial" w:cs="Arial"/>
            <w:spacing w:val="1"/>
            <w:sz w:val="22"/>
            <w:szCs w:val="22"/>
            <w:u w:color="000000"/>
          </w:rPr>
          <w:t>t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 xml:space="preserve">al </w:t>
        </w:r>
        <w:r w:rsidRPr="005D307D">
          <w:rPr>
            <w:rFonts w:ascii="Arial" w:eastAsia="Arial" w:hAnsi="Arial" w:cs="Arial"/>
            <w:spacing w:val="-3"/>
            <w:sz w:val="22"/>
            <w:szCs w:val="22"/>
            <w:u w:color="000000"/>
          </w:rPr>
          <w:t>A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>ssoc</w:t>
        </w:r>
        <w:r w:rsidRPr="005D307D">
          <w:rPr>
            <w:rFonts w:ascii="Arial" w:eastAsia="Arial" w:hAnsi="Arial" w:cs="Arial"/>
            <w:spacing w:val="-1"/>
            <w:sz w:val="22"/>
            <w:szCs w:val="22"/>
            <w:u w:color="000000"/>
          </w:rPr>
          <w:t>i</w:t>
        </w:r>
        <w:r w:rsidRPr="005D307D">
          <w:rPr>
            <w:rFonts w:ascii="Arial" w:eastAsia="Arial" w:hAnsi="Arial" w:cs="Arial"/>
            <w:sz w:val="22"/>
            <w:szCs w:val="22"/>
            <w:u w:color="000000"/>
          </w:rPr>
          <w:t>ati</w:t>
        </w:r>
        <w:r w:rsidRPr="005D307D">
          <w:rPr>
            <w:rFonts w:ascii="Arial" w:eastAsia="Arial" w:hAnsi="Arial" w:cs="Arial"/>
            <w:spacing w:val="-1"/>
            <w:sz w:val="22"/>
            <w:szCs w:val="22"/>
            <w:u w:color="000000"/>
          </w:rPr>
          <w:t>o</w:t>
        </w:r>
        <w:r w:rsidRPr="005D307D">
          <w:rPr>
            <w:rFonts w:ascii="Arial" w:eastAsia="Arial" w:hAnsi="Arial" w:cs="Arial"/>
            <w:spacing w:val="1"/>
            <w:sz w:val="22"/>
            <w:szCs w:val="22"/>
            <w:u w:color="000000"/>
          </w:rPr>
          <w:t>n</w:t>
        </w:r>
        <w:r w:rsidRPr="005D307D">
          <w:rPr>
            <w:rFonts w:ascii="Arial" w:eastAsia="Arial" w:hAnsi="Arial" w:cs="Arial"/>
            <w:sz w:val="22"/>
            <w:szCs w:val="22"/>
          </w:rPr>
          <w:t>.</w:t>
        </w:r>
      </w:hyperlink>
      <w:r w:rsidRPr="005D307D">
        <w:rPr>
          <w:rFonts w:ascii="Arial" w:eastAsia="Arial" w:hAnsi="Arial" w:cs="Arial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4</w:t>
      </w:r>
      <w:r w:rsidRPr="005D307D">
        <w:rPr>
          <w:rFonts w:ascii="Arial" w:eastAsia="Arial" w:hAnsi="Arial" w:cs="Arial"/>
          <w:sz w:val="22"/>
          <w:szCs w:val="22"/>
        </w:rPr>
        <w:t>4(5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5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7-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6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483D450D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718ED8D7" w14:textId="77777777" w:rsidR="001B3486" w:rsidRPr="005D307D" w:rsidRDefault="0040402C">
      <w:pPr>
        <w:ind w:left="472" w:right="1021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26.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 xml:space="preserve">J.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ol</w:t>
      </w:r>
      <w:r w:rsidRPr="005D307D">
        <w:rPr>
          <w:rFonts w:ascii="Arial" w:eastAsia="Arial" w:hAnsi="Arial" w:cs="Arial"/>
          <w:sz w:val="22"/>
          <w:szCs w:val="22"/>
        </w:rPr>
        <w:t>esc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acco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nc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el</w:t>
      </w:r>
      <w:r w:rsidRPr="005D307D">
        <w:rPr>
          <w:rFonts w:ascii="Arial" w:eastAsia="Arial" w:hAnsi="Arial" w:cs="Arial"/>
          <w:sz w:val="22"/>
          <w:szCs w:val="22"/>
        </w:rPr>
        <w:t>p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esc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nts </w:t>
      </w:r>
      <w:r w:rsidRPr="005D307D">
        <w:rPr>
          <w:rFonts w:ascii="Arial" w:eastAsia="Arial" w:hAnsi="Arial" w:cs="Arial"/>
          <w:spacing w:val="2"/>
          <w:sz w:val="22"/>
          <w:szCs w:val="22"/>
        </w:rPr>
        <w:t>q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it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dE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;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9</w:t>
      </w:r>
      <w:r w:rsidRPr="005D307D">
        <w:rPr>
          <w:rFonts w:ascii="Arial" w:eastAsia="Arial" w:hAnsi="Arial" w:cs="Arial"/>
          <w:spacing w:val="-1"/>
          <w:sz w:val="22"/>
          <w:szCs w:val="22"/>
        </w:rPr>
        <w:t>4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2"/>
          <w:sz w:val="22"/>
          <w:szCs w:val="22"/>
        </w:rPr>
        <w:t>f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 xml:space="preserve">: </w:t>
      </w:r>
      <w:r w:rsidRPr="005D307D">
        <w:rPr>
          <w:rFonts w:ascii="Arial" w:eastAsia="Arial" w:hAnsi="Arial" w:cs="Arial"/>
          <w:color w:val="0000FF"/>
          <w:spacing w:val="-57"/>
          <w:sz w:val="22"/>
          <w:szCs w:val="22"/>
        </w:rPr>
        <w:t xml:space="preserve"> </w:t>
      </w:r>
      <w:hyperlink r:id="rId17">
        <w:r w:rsidRPr="005D307D">
          <w:rPr>
            <w:rFonts w:ascii="Arial" w:eastAsia="Arial" w:hAnsi="Arial" w:cs="Arial"/>
            <w:color w:val="0000FF"/>
            <w:spacing w:val="-3"/>
            <w:sz w:val="22"/>
            <w:szCs w:val="22"/>
            <w:u w:color="0000FF"/>
          </w:rPr>
          <w:t>w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w</w:t>
        </w:r>
        <w:r w:rsidRPr="005D307D">
          <w:rPr>
            <w:rFonts w:ascii="Arial" w:eastAsia="Arial" w:hAnsi="Arial" w:cs="Arial"/>
            <w:color w:val="0000FF"/>
            <w:spacing w:val="-3"/>
            <w:sz w:val="22"/>
            <w:szCs w:val="22"/>
            <w:u w:color="0000FF"/>
          </w:rPr>
          <w:t>w</w:t>
        </w:r>
        <w:r w:rsidRPr="005D307D">
          <w:rPr>
            <w:rFonts w:ascii="Arial" w:eastAsia="Arial" w:hAnsi="Arial" w:cs="Arial"/>
            <w:color w:val="0000FF"/>
            <w:spacing w:val="1"/>
            <w:sz w:val="22"/>
            <w:szCs w:val="22"/>
            <w:u w:color="0000FF"/>
          </w:rPr>
          <w:t>.m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e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d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e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d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p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o</w:t>
        </w:r>
        <w:r w:rsidRPr="005D307D">
          <w:rPr>
            <w:rFonts w:ascii="Arial" w:eastAsia="Arial" w:hAnsi="Arial" w:cs="Arial"/>
            <w:color w:val="0000FF"/>
            <w:spacing w:val="1"/>
            <w:sz w:val="22"/>
            <w:szCs w:val="22"/>
            <w:u w:color="0000FF"/>
          </w:rPr>
          <w:t>rt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a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l</w:t>
        </w:r>
        <w:r w:rsidRPr="005D307D">
          <w:rPr>
            <w:rFonts w:ascii="Arial" w:eastAsia="Arial" w:hAnsi="Arial" w:cs="Arial"/>
            <w:color w:val="0000FF"/>
            <w:spacing w:val="1"/>
            <w:sz w:val="22"/>
            <w:szCs w:val="22"/>
            <w:u w:color="0000FF"/>
          </w:rPr>
          <w:t>.</w:t>
        </w:r>
        <w:r w:rsidRPr="005D307D">
          <w:rPr>
            <w:rFonts w:ascii="Arial" w:eastAsia="Arial" w:hAnsi="Arial" w:cs="Arial"/>
            <w:color w:val="0000FF"/>
            <w:spacing w:val="-3"/>
            <w:sz w:val="22"/>
            <w:szCs w:val="22"/>
            <w:u w:color="0000FF"/>
          </w:rPr>
          <w:t>o</w:t>
        </w:r>
        <w:r w:rsidRPr="005D307D">
          <w:rPr>
            <w:rFonts w:ascii="Arial" w:eastAsia="Arial" w:hAnsi="Arial" w:cs="Arial"/>
            <w:color w:val="0000FF"/>
            <w:spacing w:val="-2"/>
            <w:sz w:val="22"/>
            <w:szCs w:val="22"/>
            <w:u w:color="0000FF"/>
          </w:rPr>
          <w:t>r</w:t>
        </w:r>
        <w:r w:rsidRPr="005D307D">
          <w:rPr>
            <w:rFonts w:ascii="Arial" w:eastAsia="Arial" w:hAnsi="Arial" w:cs="Arial"/>
            <w:color w:val="0000FF"/>
            <w:spacing w:val="2"/>
            <w:sz w:val="22"/>
            <w:szCs w:val="22"/>
            <w:u w:color="0000FF"/>
          </w:rPr>
          <w:t>g</w:t>
        </w:r>
        <w:r w:rsidRPr="005D307D">
          <w:rPr>
            <w:rFonts w:ascii="Arial" w:eastAsia="Arial" w:hAnsi="Arial" w:cs="Arial"/>
            <w:color w:val="0000FF"/>
            <w:spacing w:val="1"/>
            <w:sz w:val="22"/>
            <w:szCs w:val="22"/>
            <w:u w:color="0000FF"/>
          </w:rPr>
          <w:t>/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p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u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b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li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cati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o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n</w:t>
        </w:r>
        <w:r w:rsidRPr="005D307D">
          <w:rPr>
            <w:rFonts w:ascii="Arial" w:eastAsia="Arial" w:hAnsi="Arial" w:cs="Arial"/>
            <w:color w:val="0000FF"/>
            <w:spacing w:val="-2"/>
            <w:sz w:val="22"/>
            <w:szCs w:val="22"/>
            <w:u w:color="0000FF"/>
          </w:rPr>
          <w:t>/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9</w:t>
        </w:r>
        <w:r w:rsidRPr="005D307D">
          <w:rPr>
            <w:rFonts w:ascii="Arial" w:eastAsia="Arial" w:hAnsi="Arial" w:cs="Arial"/>
            <w:color w:val="0000FF"/>
            <w:spacing w:val="-1"/>
            <w:sz w:val="22"/>
            <w:szCs w:val="22"/>
            <w:u w:color="0000FF"/>
          </w:rPr>
          <w:t>4</w:t>
        </w:r>
        <w:r w:rsidRPr="005D307D">
          <w:rPr>
            <w:rFonts w:ascii="Arial" w:eastAsia="Arial" w:hAnsi="Arial" w:cs="Arial"/>
            <w:color w:val="0000FF"/>
            <w:sz w:val="22"/>
            <w:szCs w:val="22"/>
            <w:u w:color="0000FF"/>
          </w:rPr>
          <w:t>1</w:t>
        </w:r>
        <w:r w:rsidRPr="005D307D">
          <w:rPr>
            <w:rFonts w:ascii="Arial" w:eastAsia="Arial" w:hAnsi="Arial" w:cs="Arial"/>
            <w:color w:val="0000FF"/>
            <w:spacing w:val="1"/>
            <w:sz w:val="22"/>
            <w:szCs w:val="22"/>
            <w:u w:color="0000FF"/>
          </w:rPr>
          <w:t>0</w:t>
        </w:r>
        <w:r w:rsidRPr="005D307D">
          <w:rPr>
            <w:rFonts w:ascii="Arial" w:eastAsia="Arial" w:hAnsi="Arial" w:cs="Arial"/>
            <w:color w:val="000000"/>
            <w:sz w:val="22"/>
            <w:szCs w:val="22"/>
          </w:rPr>
          <w:t>.</w:t>
        </w:r>
      </w:hyperlink>
    </w:p>
    <w:p w14:paraId="10219723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73AFC3E6" w14:textId="77777777" w:rsidR="001B3486" w:rsidRPr="005D307D" w:rsidRDefault="0040402C">
      <w:pPr>
        <w:spacing w:line="243" w:lineRule="auto"/>
        <w:ind w:left="472" w:right="388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27.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l 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 xml:space="preserve">i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3).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nt</w:t>
      </w:r>
      <w:r w:rsidRPr="005D307D">
        <w:rPr>
          <w:rFonts w:ascii="Arial" w:eastAsia="Arial" w:hAnsi="Arial" w:cs="Arial"/>
          <w:spacing w:val="1"/>
          <w:sz w:val="22"/>
          <w:szCs w:val="22"/>
        </w:rPr>
        <w:t>y-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el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acte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as pred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ors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'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C 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eli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USA</w:t>
      </w:r>
      <w:r w:rsidRPr="005D307D">
        <w:rPr>
          <w:rFonts w:ascii="Arial" w:eastAsia="Arial" w:hAnsi="Arial" w:cs="Arial"/>
          <w:sz w:val="22"/>
          <w:szCs w:val="22"/>
        </w:rPr>
        <w:t>: a 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Bi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  <w:u w:color="000000"/>
        </w:rPr>
        <w:t>M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ed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Or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ay 20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pacing w:val="-3"/>
          <w:sz w:val="22"/>
          <w:szCs w:val="22"/>
        </w:rPr>
        <w:t>3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38FB3283" w14:textId="77777777" w:rsidR="001B3486" w:rsidRPr="005D307D" w:rsidRDefault="001B3486">
      <w:pPr>
        <w:spacing w:before="8" w:line="240" w:lineRule="exact"/>
        <w:rPr>
          <w:sz w:val="24"/>
          <w:szCs w:val="24"/>
        </w:rPr>
      </w:pPr>
    </w:p>
    <w:p w14:paraId="17CD8B0F" w14:textId="77777777" w:rsidR="001B3486" w:rsidRPr="005D307D" w:rsidRDefault="0040402C">
      <w:pPr>
        <w:ind w:left="472" w:right="731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28.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aste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2013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 A 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al c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al 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ns </w:t>
      </w:r>
      <w:r w:rsidRPr="005D307D">
        <w:rPr>
          <w:rFonts w:ascii="Arial" w:eastAsia="Arial" w:hAnsi="Arial" w:cs="Arial"/>
          <w:spacing w:val="2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on-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atic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s.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  <w:u w:color="000000"/>
        </w:rPr>
        <w:t>Jo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se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2013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ay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435C6C28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4BAE0CBA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29.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ut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m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Cl</w:t>
      </w:r>
      <w:r w:rsidRPr="005D307D">
        <w:rPr>
          <w:rFonts w:ascii="Arial" w:eastAsia="Arial" w:hAnsi="Arial" w:cs="Arial"/>
          <w:sz w:val="22"/>
          <w:szCs w:val="22"/>
        </w:rPr>
        <w:t>us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r-r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omi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xy</w:t>
      </w:r>
      <w:r w:rsidRPr="005D307D">
        <w:rPr>
          <w:rFonts w:ascii="Arial" w:eastAsia="Arial" w:hAnsi="Arial" w:cs="Arial"/>
          <w:spacing w:val="1"/>
          <w:sz w:val="22"/>
          <w:szCs w:val="22"/>
        </w:rPr>
        <w:t>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ol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arly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d ca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 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6F2B1F5F" w14:textId="77777777" w:rsidR="001B3486" w:rsidRPr="005D307D" w:rsidRDefault="0040402C">
      <w:pPr>
        <w:spacing w:before="1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  <w:u w:color="000000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y</w:t>
      </w:r>
      <w:r w:rsidRPr="005D307D">
        <w:rPr>
          <w:rFonts w:ascii="Arial" w:eastAsia="Arial" w:hAnsi="Arial" w:cs="Arial"/>
          <w:spacing w:val="-4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il</w:t>
      </w:r>
      <w:r w:rsidRPr="005D307D">
        <w:rPr>
          <w:rFonts w:ascii="Arial" w:eastAsia="Arial" w:hAnsi="Arial" w:cs="Arial"/>
          <w:sz w:val="22"/>
          <w:szCs w:val="22"/>
          <w:u w:color="000000"/>
        </w:rPr>
        <w:t>dre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cce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-3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cati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n.</w:t>
      </w:r>
    </w:p>
    <w:p w14:paraId="645F7D9D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3E62E4D9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30.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 A,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cl L.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 xml:space="preserve">el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ors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ass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denti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s’ 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</w:p>
    <w:p w14:paraId="72F2397D" w14:textId="77777777" w:rsidR="001B3486" w:rsidRPr="005D307D" w:rsidRDefault="0040402C">
      <w:pPr>
        <w:spacing w:before="1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pr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nt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omen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are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 D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pted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cati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n.</w:t>
      </w:r>
    </w:p>
    <w:p w14:paraId="51945663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42C2F60C" w14:textId="77777777" w:rsidR="001B3486" w:rsidRPr="005D307D" w:rsidRDefault="0040402C">
      <w:pPr>
        <w:ind w:left="472" w:right="351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31.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uthy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RA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d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T,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5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L,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 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of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 w:rsidRPr="005D307D">
        <w:rPr>
          <w:rFonts w:ascii="Arial" w:eastAsia="Arial" w:hAnsi="Arial" w:cs="Arial"/>
          <w:sz w:val="22"/>
          <w:szCs w:val="22"/>
        </w:rPr>
        <w:t>ec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st 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com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s.</w:t>
      </w:r>
      <w:r w:rsidRPr="005D307D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  <w:u w:color="000000"/>
        </w:rPr>
        <w:t>Jo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nal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bli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 D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ntis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cce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cati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n.</w:t>
      </w:r>
    </w:p>
    <w:p w14:paraId="4C65FB48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7F65D996" w14:textId="77777777" w:rsidR="001B3486" w:rsidRPr="005D307D" w:rsidRDefault="0040402C">
      <w:pPr>
        <w:ind w:left="472" w:right="262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32.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l J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CA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g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com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ass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h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o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ersus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 cas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a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c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denti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se.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J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cce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015946EF" w14:textId="77777777" w:rsidR="001B3486" w:rsidRPr="005D307D" w:rsidRDefault="001B3486">
      <w:pPr>
        <w:spacing w:before="9" w:line="240" w:lineRule="exact"/>
        <w:rPr>
          <w:sz w:val="24"/>
          <w:szCs w:val="24"/>
        </w:rPr>
      </w:pPr>
    </w:p>
    <w:p w14:paraId="5902E09E" w14:textId="77777777" w:rsidR="001B3486" w:rsidRPr="005D307D" w:rsidRDefault="0040402C">
      <w:pPr>
        <w:ind w:left="472" w:right="927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33.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prehe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s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uce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ped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oral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iti</w:t>
      </w:r>
      <w:r w:rsidRPr="005D307D">
        <w:rPr>
          <w:rFonts w:ascii="Arial" w:eastAsia="Arial" w:hAnsi="Arial" w:cs="Arial"/>
          <w:sz w:val="22"/>
          <w:szCs w:val="22"/>
        </w:rPr>
        <w:t>es: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 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ema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ew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of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 case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ev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l 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uce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s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r 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era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 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nt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al Jo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4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Ci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m</w:t>
      </w:r>
      <w:r w:rsidRPr="005D307D">
        <w:rPr>
          <w:rFonts w:ascii="Arial" w:eastAsia="Arial" w:hAnsi="Arial" w:cs="Arial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ol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 xml:space="preserve"> H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3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cce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cation.</w:t>
      </w:r>
    </w:p>
    <w:p w14:paraId="5E6FE42A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0591119A" w14:textId="77777777" w:rsidR="001B3486" w:rsidRPr="005D307D" w:rsidRDefault="0040402C">
      <w:pPr>
        <w:ind w:left="472" w:right="198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34.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es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pr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 in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esc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nts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bros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s: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q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ema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ew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d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ut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ern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al Jo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cce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cati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n.</w:t>
      </w:r>
    </w:p>
    <w:p w14:paraId="295CFB77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6F27D8BF" w14:textId="77777777" w:rsidR="001B3486" w:rsidRPr="005D307D" w:rsidRDefault="0040402C">
      <w:pPr>
        <w:ind w:left="472" w:right="328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35.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c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us </w:t>
      </w:r>
      <w:r w:rsidRPr="005D307D">
        <w:rPr>
          <w:rFonts w:ascii="Arial" w:eastAsia="Arial" w:hAnsi="Arial" w:cs="Arial"/>
          <w:spacing w:val="2"/>
          <w:sz w:val="22"/>
          <w:szCs w:val="22"/>
        </w:rPr>
        <w:t>B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arle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n and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 xml:space="preserve">e dental </w:t>
      </w:r>
      <w:r w:rsidRPr="005D307D">
        <w:rPr>
          <w:rFonts w:ascii="Arial" w:eastAsia="Arial" w:hAnsi="Arial" w:cs="Arial"/>
          <w:sz w:val="22"/>
          <w:szCs w:val="22"/>
        </w:rPr>
        <w:t>care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use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.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.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spec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al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4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4"/>
          <w:sz w:val="22"/>
          <w:szCs w:val="22"/>
          <w:u w:color="000000"/>
        </w:rPr>
        <w:t>M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ate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>l a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z w:val="22"/>
          <w:szCs w:val="22"/>
          <w:u w:color="000000"/>
        </w:rPr>
        <w:t>d C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hil</w:t>
      </w:r>
      <w:r w:rsidRPr="005D307D">
        <w:rPr>
          <w:rFonts w:ascii="Arial" w:eastAsia="Arial" w:hAnsi="Arial" w:cs="Arial"/>
          <w:sz w:val="22"/>
          <w:szCs w:val="22"/>
          <w:u w:color="000000"/>
        </w:rPr>
        <w:t>d H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z w:val="22"/>
          <w:szCs w:val="22"/>
          <w:u w:color="000000"/>
        </w:rPr>
        <w:t>J</w:t>
      </w:r>
      <w:r w:rsidRPr="005D307D">
        <w:rPr>
          <w:rFonts w:ascii="Arial" w:eastAsia="Arial" w:hAnsi="Arial" w:cs="Arial"/>
          <w:spacing w:val="-3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z w:val="22"/>
          <w:szCs w:val="22"/>
          <w:u w:color="000000"/>
        </w:rPr>
        <w:t>ur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cce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cati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n.</w:t>
      </w:r>
    </w:p>
    <w:p w14:paraId="66B31364" w14:textId="77777777" w:rsidR="001B3486" w:rsidRPr="005D307D" w:rsidRDefault="001B3486">
      <w:pPr>
        <w:spacing w:before="12" w:line="240" w:lineRule="exact"/>
        <w:rPr>
          <w:sz w:val="24"/>
          <w:szCs w:val="24"/>
        </w:rPr>
      </w:pPr>
    </w:p>
    <w:p w14:paraId="7EFBD4D7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bli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sh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es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arch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b</w:t>
      </w:r>
      <w:r w:rsidRPr="005D307D">
        <w:rPr>
          <w:rFonts w:ascii="Arial" w:eastAsia="Arial" w:hAnsi="Arial" w:cs="Arial"/>
          <w:spacing w:val="-3"/>
          <w:position w:val="-1"/>
          <w:sz w:val="22"/>
          <w:szCs w:val="22"/>
          <w:u w:color="000000"/>
        </w:rPr>
        <w:t>s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  <w:u w:color="000000"/>
        </w:rPr>
        <w:t>tr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-3"/>
          <w:position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s</w:t>
      </w:r>
    </w:p>
    <w:p w14:paraId="1E21436E" w14:textId="77777777" w:rsidR="001B3486" w:rsidRPr="005D307D" w:rsidRDefault="001B3486">
      <w:pPr>
        <w:spacing w:before="1" w:line="220" w:lineRule="exact"/>
        <w:rPr>
          <w:sz w:val="22"/>
          <w:szCs w:val="22"/>
        </w:rPr>
      </w:pPr>
    </w:p>
    <w:p w14:paraId="7D24883B" w14:textId="77777777" w:rsidR="001B3486" w:rsidRPr="005D307D" w:rsidRDefault="0040402C">
      <w:pPr>
        <w:spacing w:before="32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1.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4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3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ff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ess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 access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by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ch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d dentis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. Jo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</w:p>
    <w:p w14:paraId="7D8B4541" w14:textId="77777777" w:rsidR="001B3486" w:rsidRPr="005D307D" w:rsidRDefault="0040402C">
      <w:pPr>
        <w:spacing w:before="4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8</w:t>
      </w:r>
      <w:r w:rsidRPr="005D307D">
        <w:rPr>
          <w:rFonts w:ascii="Arial" w:eastAsia="Arial" w:hAnsi="Arial" w:cs="Arial"/>
          <w:spacing w:val="-3"/>
          <w:sz w:val="22"/>
          <w:szCs w:val="22"/>
        </w:rPr>
        <w:t>3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ec </w:t>
      </w:r>
      <w:r w:rsidRPr="005D307D">
        <w:rPr>
          <w:rFonts w:ascii="Arial" w:eastAsia="Arial" w:hAnsi="Arial" w:cs="Arial"/>
          <w:spacing w:val="2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6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6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62ECB856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2E68A079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6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Q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care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3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N</w:t>
      </w:r>
      <w:r w:rsidRPr="005D307D">
        <w:rPr>
          <w:rFonts w:ascii="Arial" w:eastAsia="Arial" w:hAnsi="Arial" w:cs="Arial"/>
          <w:sz w:val="22"/>
          <w:szCs w:val="22"/>
        </w:rPr>
        <w:t>ew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ampsh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NH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 J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urnal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</w:p>
    <w:p w14:paraId="7EE104A4" w14:textId="77777777" w:rsidR="001B3486" w:rsidRPr="005D307D" w:rsidRDefault="0040402C">
      <w:pPr>
        <w:spacing w:before="1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8</w:t>
      </w:r>
      <w:r w:rsidRPr="005D307D">
        <w:rPr>
          <w:rFonts w:ascii="Arial" w:eastAsia="Arial" w:hAnsi="Arial" w:cs="Arial"/>
          <w:spacing w:val="-3"/>
          <w:sz w:val="22"/>
          <w:szCs w:val="22"/>
        </w:rPr>
        <w:t>5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ec </w:t>
      </w:r>
      <w:r w:rsidRPr="005D307D">
        <w:rPr>
          <w:rFonts w:ascii="Arial" w:eastAsia="Arial" w:hAnsi="Arial" w:cs="Arial"/>
          <w:spacing w:val="2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4</w:t>
      </w:r>
      <w:r w:rsidRPr="005D307D">
        <w:rPr>
          <w:rFonts w:ascii="Arial" w:eastAsia="Arial" w:hAnsi="Arial" w:cs="Arial"/>
          <w:sz w:val="22"/>
          <w:szCs w:val="22"/>
        </w:rPr>
        <w:t>9</w:t>
      </w:r>
      <w:r w:rsidRPr="005D307D">
        <w:rPr>
          <w:rFonts w:ascii="Arial" w:eastAsia="Arial" w:hAnsi="Arial" w:cs="Arial"/>
          <w:spacing w:val="-3"/>
          <w:sz w:val="22"/>
          <w:szCs w:val="22"/>
        </w:rPr>
        <w:t>7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197BFABF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444F2BE8" w14:textId="77777777" w:rsidR="001B3486" w:rsidRPr="005D307D" w:rsidRDefault="0040402C">
      <w:pPr>
        <w:ind w:left="472" w:right="499" w:hanging="360"/>
        <w:rPr>
          <w:rFonts w:ascii="Arial" w:eastAsia="Arial" w:hAnsi="Arial" w:cs="Arial"/>
          <w:sz w:val="22"/>
          <w:szCs w:val="22"/>
        </w:rPr>
        <w:sectPr w:rsidR="001B3486" w:rsidRPr="005D307D">
          <w:pgSz w:w="12240" w:h="15840"/>
          <w:pgMar w:top="1200" w:right="320" w:bottom="280" w:left="320" w:header="745" w:footer="0" w:gutter="0"/>
          <w:cols w:space="720"/>
        </w:sectPr>
      </w:pPr>
      <w:r w:rsidRPr="005D307D">
        <w:rPr>
          <w:rFonts w:ascii="Arial" w:eastAsia="Arial" w:hAnsi="Arial" w:cs="Arial"/>
          <w:sz w:val="22"/>
          <w:szCs w:val="22"/>
        </w:rPr>
        <w:t xml:space="preserve">3.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7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4"/>
          <w:sz w:val="22"/>
          <w:szCs w:val="22"/>
        </w:rPr>
        <w:t>l</w:t>
      </w:r>
      <w:r w:rsidRPr="005D307D">
        <w:rPr>
          <w:rFonts w:ascii="Arial" w:eastAsia="Arial" w:hAnsi="Arial" w:cs="Arial"/>
          <w:spacing w:val="5"/>
          <w:sz w:val="22"/>
          <w:szCs w:val="22"/>
        </w:rPr>
        <w:t>f</w:t>
      </w:r>
      <w:r w:rsidRPr="005D307D">
        <w:rPr>
          <w:rFonts w:ascii="Arial" w:eastAsia="Arial" w:hAnsi="Arial" w:cs="Arial"/>
          <w:spacing w:val="-2"/>
          <w:sz w:val="22"/>
          <w:szCs w:val="22"/>
        </w:rPr>
        <w:t>-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 xml:space="preserve">oral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h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ess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ce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y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i</w:t>
      </w:r>
      <w:r w:rsidRPr="005D307D">
        <w:rPr>
          <w:rFonts w:ascii="Arial" w:eastAsia="Arial" w:hAnsi="Arial" w:cs="Arial"/>
          <w:sz w:val="22"/>
          <w:szCs w:val="22"/>
        </w:rPr>
        <w:t>n 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5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: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 xml:space="preserve">s.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ce.</w:t>
      </w:r>
    </w:p>
    <w:p w14:paraId="2C5437CD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35ED891E" w14:textId="77777777" w:rsidR="001B3486" w:rsidRPr="005D307D" w:rsidRDefault="0040402C">
      <w:pPr>
        <w:spacing w:before="32"/>
        <w:ind w:left="472" w:right="1027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4.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uthy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 xml:space="preserve">J.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8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uti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pacing w:val="2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by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eta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or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d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d-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.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ch. 8</w:t>
      </w:r>
      <w:r w:rsidRPr="005D307D">
        <w:rPr>
          <w:rFonts w:ascii="Arial" w:eastAsia="Arial" w:hAnsi="Arial" w:cs="Arial"/>
          <w:spacing w:val="-1"/>
          <w:sz w:val="22"/>
          <w:szCs w:val="22"/>
        </w:rPr>
        <w:t>7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5</w:t>
      </w:r>
      <w:r w:rsidRPr="005D307D">
        <w:rPr>
          <w:rFonts w:ascii="Arial" w:eastAsia="Arial" w:hAnsi="Arial" w:cs="Arial"/>
          <w:spacing w:val="-1"/>
          <w:sz w:val="22"/>
          <w:szCs w:val="22"/>
        </w:rPr>
        <w:t>2</w:t>
      </w:r>
      <w:r w:rsidRPr="005D307D">
        <w:rPr>
          <w:rFonts w:ascii="Arial" w:eastAsia="Arial" w:hAnsi="Arial" w:cs="Arial"/>
          <w:sz w:val="22"/>
          <w:szCs w:val="22"/>
        </w:rPr>
        <w:t>9.</w:t>
      </w:r>
    </w:p>
    <w:p w14:paraId="74B20EF9" w14:textId="77777777" w:rsidR="001B3486" w:rsidRPr="005D307D" w:rsidRDefault="001B3486">
      <w:pPr>
        <w:spacing w:before="9" w:line="240" w:lineRule="exact"/>
        <w:rPr>
          <w:sz w:val="24"/>
          <w:szCs w:val="24"/>
        </w:rPr>
      </w:pPr>
    </w:p>
    <w:p w14:paraId="6DF566CF" w14:textId="77777777" w:rsidR="001B3486" w:rsidRPr="005D307D" w:rsidRDefault="0040402C">
      <w:pPr>
        <w:ind w:left="472" w:right="524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5.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9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st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al 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s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arch. 8</w:t>
      </w:r>
      <w:r w:rsidRPr="005D307D">
        <w:rPr>
          <w:rFonts w:ascii="Arial" w:eastAsia="Arial" w:hAnsi="Arial" w:cs="Arial"/>
          <w:spacing w:val="-1"/>
          <w:sz w:val="22"/>
          <w:szCs w:val="22"/>
        </w:rPr>
        <w:t>8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4</w:t>
      </w:r>
      <w:r w:rsidRPr="005D307D">
        <w:rPr>
          <w:rFonts w:ascii="Arial" w:eastAsia="Arial" w:hAnsi="Arial" w:cs="Arial"/>
          <w:sz w:val="22"/>
          <w:szCs w:val="22"/>
        </w:rPr>
        <w:t>7</w:t>
      </w:r>
      <w:r w:rsidRPr="005D307D">
        <w:rPr>
          <w:rFonts w:ascii="Arial" w:eastAsia="Arial" w:hAnsi="Arial" w:cs="Arial"/>
          <w:spacing w:val="-1"/>
          <w:sz w:val="22"/>
          <w:szCs w:val="22"/>
        </w:rPr>
        <w:t>8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7A75F2E1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19F3A04B" w14:textId="77777777" w:rsidR="001B3486" w:rsidRPr="005D307D" w:rsidRDefault="0040402C">
      <w:pPr>
        <w:spacing w:line="243" w:lineRule="auto"/>
        <w:ind w:left="472" w:right="475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6.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9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st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5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 xml:space="preserve">dren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nti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nte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d/or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 d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 3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6</w:t>
      </w:r>
      <w:r w:rsidRPr="005D307D">
        <w:rPr>
          <w:rFonts w:ascii="Arial" w:eastAsia="Arial" w:hAnsi="Arial" w:cs="Arial"/>
          <w:spacing w:val="-3"/>
          <w:sz w:val="22"/>
          <w:szCs w:val="22"/>
        </w:rPr>
        <w:t>8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32592F25" w14:textId="77777777" w:rsidR="001B3486" w:rsidRPr="005D307D" w:rsidRDefault="001B3486">
      <w:pPr>
        <w:spacing w:before="5" w:line="240" w:lineRule="exact"/>
        <w:rPr>
          <w:sz w:val="24"/>
          <w:szCs w:val="24"/>
        </w:rPr>
      </w:pPr>
    </w:p>
    <w:p w14:paraId="22726660" w14:textId="77777777" w:rsidR="001B3486" w:rsidRPr="005D307D" w:rsidRDefault="0040402C">
      <w:pPr>
        <w:ind w:left="472" w:right="527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7.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4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-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aroni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o P.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9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4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chron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1"/>
          <w:sz w:val="22"/>
          <w:szCs w:val="22"/>
        </w:rPr>
        <w:t>Or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erenc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19CE32BD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167D498A" w14:textId="77777777" w:rsidR="001B3486" w:rsidRPr="005D307D" w:rsidRDefault="0040402C">
      <w:pPr>
        <w:spacing w:line="244" w:lineRule="auto"/>
        <w:ind w:left="472" w:right="581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8.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o P.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9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uti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2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4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hr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ni</w:t>
      </w:r>
      <w:r w:rsidRPr="005D307D">
        <w:rPr>
          <w:rFonts w:ascii="Arial" w:eastAsia="Arial" w:hAnsi="Arial" w:cs="Arial"/>
          <w:sz w:val="22"/>
          <w:szCs w:val="22"/>
        </w:rPr>
        <w:t>c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cond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yH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ch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5F7AF48B" w14:textId="77777777" w:rsidR="001B3486" w:rsidRPr="005D307D" w:rsidRDefault="001B3486">
      <w:pPr>
        <w:spacing w:before="4" w:line="240" w:lineRule="exact"/>
        <w:rPr>
          <w:sz w:val="24"/>
          <w:szCs w:val="24"/>
        </w:rPr>
      </w:pPr>
    </w:p>
    <w:p w14:paraId="0B04684B" w14:textId="77777777" w:rsidR="001B3486" w:rsidRPr="005D307D" w:rsidRDefault="0040402C">
      <w:pPr>
        <w:ind w:left="472" w:right="205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9.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 xml:space="preserve">J,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1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er</w:t>
      </w:r>
      <w:r w:rsidRPr="005D307D">
        <w:rPr>
          <w:rFonts w:ascii="Arial" w:eastAsia="Arial" w:hAnsi="Arial" w:cs="Arial"/>
          <w:spacing w:val="1"/>
          <w:sz w:val="22"/>
          <w:szCs w:val="22"/>
        </w:rPr>
        <w:t>-G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i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o P.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hron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cond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uti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 und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a.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ch. 8</w:t>
      </w:r>
      <w:r w:rsidRPr="005D307D">
        <w:rPr>
          <w:rFonts w:ascii="Arial" w:eastAsia="Arial" w:hAnsi="Arial" w:cs="Arial"/>
          <w:spacing w:val="-1"/>
          <w:sz w:val="22"/>
          <w:szCs w:val="22"/>
        </w:rPr>
        <w:t>9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c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z w:val="22"/>
          <w:szCs w:val="22"/>
        </w:rPr>
        <w:t>8</w:t>
      </w:r>
      <w:r w:rsidRPr="005D307D">
        <w:rPr>
          <w:rFonts w:ascii="Arial" w:eastAsia="Arial" w:hAnsi="Arial" w:cs="Arial"/>
          <w:spacing w:val="-3"/>
          <w:sz w:val="22"/>
          <w:szCs w:val="22"/>
        </w:rPr>
        <w:t>5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4321B906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7FC3E25C" w14:textId="77777777" w:rsidR="001B3486" w:rsidRPr="005D307D" w:rsidRDefault="0040402C">
      <w:pPr>
        <w:ind w:left="472" w:right="242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10.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 xml:space="preserve">J,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3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-G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i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 P.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ct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 chron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us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se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st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wl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5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 xml:space="preserve">a.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 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soc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f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ntis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1"/>
          <w:sz w:val="22"/>
          <w:szCs w:val="22"/>
        </w:rPr>
        <w:t>Or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erenc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18CFD2B1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77D2A019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11.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 P.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f 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atus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al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</w:p>
    <w:p w14:paraId="6654CA14" w14:textId="77777777" w:rsidR="001B3486" w:rsidRPr="005D307D" w:rsidRDefault="0040402C">
      <w:pPr>
        <w:spacing w:before="1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PAS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7</w:t>
      </w:r>
      <w:r w:rsidRPr="005D307D">
        <w:rPr>
          <w:rFonts w:ascii="Arial" w:eastAsia="Arial" w:hAnsi="Arial" w:cs="Arial"/>
          <w:spacing w:val="-1"/>
          <w:sz w:val="22"/>
          <w:szCs w:val="22"/>
        </w:rPr>
        <w:t>5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4</w:t>
      </w:r>
      <w:r w:rsidRPr="005D307D">
        <w:rPr>
          <w:rFonts w:ascii="Arial" w:eastAsia="Arial" w:hAnsi="Arial" w:cs="Arial"/>
          <w:sz w:val="22"/>
          <w:szCs w:val="22"/>
        </w:rPr>
        <w:t>8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oc</w:t>
      </w:r>
      <w:r w:rsidRPr="005D307D">
        <w:rPr>
          <w:rFonts w:ascii="Arial" w:eastAsia="Arial" w:hAnsi="Arial" w:cs="Arial"/>
          <w:spacing w:val="-4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5DD949CA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73F0B321" w14:textId="77777777" w:rsidR="001B3486" w:rsidRPr="005D307D" w:rsidRDefault="0040402C">
      <w:pPr>
        <w:ind w:left="472" w:right="502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12.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 xml:space="preserve">J,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3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-G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i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o P.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hron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 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 xml:space="preserve">a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5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dren. Jo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8</w:t>
      </w:r>
      <w:r w:rsidRPr="005D307D">
        <w:rPr>
          <w:rFonts w:ascii="Arial" w:eastAsia="Arial" w:hAnsi="Arial" w:cs="Arial"/>
          <w:sz w:val="22"/>
          <w:szCs w:val="22"/>
        </w:rPr>
        <w:t>9(S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ss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3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7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7414F6A4" w14:textId="77777777" w:rsidR="001B3486" w:rsidRPr="005D307D" w:rsidRDefault="001B3486">
      <w:pPr>
        <w:spacing w:before="7" w:line="240" w:lineRule="exact"/>
        <w:rPr>
          <w:sz w:val="24"/>
          <w:szCs w:val="24"/>
        </w:rPr>
      </w:pPr>
    </w:p>
    <w:p w14:paraId="6346E2F1" w14:textId="77777777" w:rsidR="001B3486" w:rsidRPr="005D307D" w:rsidRDefault="0040402C">
      <w:pPr>
        <w:spacing w:line="243" w:lineRule="auto"/>
        <w:ind w:left="472" w:right="268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13.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by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 xml:space="preserve">L,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uthy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RA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 N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PC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 xml:space="preserve">cal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by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x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3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x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d-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.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arch.</w:t>
      </w:r>
    </w:p>
    <w:p w14:paraId="317D3103" w14:textId="77777777" w:rsidR="001B3486" w:rsidRPr="005D307D" w:rsidRDefault="0040402C">
      <w:pPr>
        <w:spacing w:line="240" w:lineRule="exact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9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3</w:t>
      </w:r>
      <w:r w:rsidRPr="005D307D">
        <w:rPr>
          <w:rFonts w:ascii="Arial" w:eastAsia="Arial" w:hAnsi="Arial" w:cs="Arial"/>
          <w:spacing w:val="-1"/>
          <w:sz w:val="22"/>
          <w:szCs w:val="22"/>
        </w:rPr>
        <w:t>5</w:t>
      </w:r>
      <w:r w:rsidRPr="005D307D">
        <w:rPr>
          <w:rFonts w:ascii="Arial" w:eastAsia="Arial" w:hAnsi="Arial" w:cs="Arial"/>
          <w:spacing w:val="-3"/>
          <w:sz w:val="22"/>
          <w:szCs w:val="22"/>
        </w:rPr>
        <w:t>5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2ACE046D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3C8C9640" w14:textId="77777777" w:rsidR="001B3486" w:rsidRPr="005D307D" w:rsidRDefault="0040402C">
      <w:pPr>
        <w:ind w:left="472" w:right="193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14.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uthy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RA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,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5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eh</w:t>
      </w:r>
      <w:r w:rsidRPr="005D307D">
        <w:rPr>
          <w:rFonts w:ascii="Arial" w:eastAsia="Arial" w:hAnsi="Arial" w:cs="Arial"/>
          <w:sz w:val="22"/>
          <w:szCs w:val="22"/>
        </w:rPr>
        <w:t>by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 xml:space="preserve">L,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PC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t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pi</w:t>
      </w:r>
      <w:r w:rsidRPr="005D307D">
        <w:rPr>
          <w:rFonts w:ascii="Arial" w:eastAsia="Arial" w:hAnsi="Arial" w:cs="Arial"/>
          <w:sz w:val="22"/>
          <w:szCs w:val="22"/>
        </w:rPr>
        <w:t>so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e: pre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z w:val="22"/>
          <w:szCs w:val="22"/>
        </w:rPr>
        <w:t>and 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se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ces at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CHC</w:t>
      </w:r>
      <w:r w:rsidRPr="005D307D">
        <w:rPr>
          <w:rFonts w:ascii="Arial" w:eastAsia="Arial" w:hAnsi="Arial" w:cs="Arial"/>
          <w:spacing w:val="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9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6</w:t>
      </w:r>
      <w:r w:rsidRPr="005D307D">
        <w:rPr>
          <w:rFonts w:ascii="Arial" w:eastAsia="Arial" w:hAnsi="Arial" w:cs="Arial"/>
          <w:spacing w:val="-1"/>
          <w:sz w:val="22"/>
          <w:szCs w:val="22"/>
        </w:rPr>
        <w:t>8</w:t>
      </w:r>
      <w:r w:rsidRPr="005D307D">
        <w:rPr>
          <w:rFonts w:ascii="Arial" w:eastAsia="Arial" w:hAnsi="Arial" w:cs="Arial"/>
          <w:sz w:val="22"/>
          <w:szCs w:val="22"/>
        </w:rPr>
        <w:t>6.</w:t>
      </w:r>
    </w:p>
    <w:p w14:paraId="786CE81E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0511C30F" w14:textId="77777777" w:rsidR="001B3486" w:rsidRPr="005D307D" w:rsidRDefault="0040402C">
      <w:pPr>
        <w:spacing w:line="243" w:lineRule="auto"/>
        <w:ind w:left="472" w:right="129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15.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B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RA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,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5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eh</w:t>
      </w:r>
      <w:r w:rsidRPr="005D307D">
        <w:rPr>
          <w:rFonts w:ascii="Arial" w:eastAsia="Arial" w:hAnsi="Arial" w:cs="Arial"/>
          <w:sz w:val="22"/>
          <w:szCs w:val="22"/>
        </w:rPr>
        <w:t>by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 xml:space="preserve">L,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PC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st pre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dental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PDV</w:t>
      </w:r>
      <w:r w:rsidRPr="005D307D">
        <w:rPr>
          <w:rFonts w:ascii="Arial" w:eastAsia="Arial" w:hAnsi="Arial" w:cs="Arial"/>
          <w:sz w:val="22"/>
          <w:szCs w:val="22"/>
        </w:rPr>
        <w:t>)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 xml:space="preserve">at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HC</w:t>
      </w:r>
      <w:r w:rsidRPr="005D307D">
        <w:rPr>
          <w:rFonts w:ascii="Arial" w:eastAsia="Arial" w:hAnsi="Arial" w:cs="Arial"/>
          <w:sz w:val="22"/>
          <w:szCs w:val="22"/>
        </w:rPr>
        <w:t>s.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 9</w:t>
      </w:r>
      <w:r w:rsidRPr="005D307D">
        <w:rPr>
          <w:rFonts w:ascii="Arial" w:eastAsia="Arial" w:hAnsi="Arial" w:cs="Arial"/>
          <w:spacing w:val="-2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pacing w:val="-3"/>
          <w:sz w:val="22"/>
          <w:szCs w:val="22"/>
        </w:rPr>
        <w:t>6</w:t>
      </w:r>
      <w:r w:rsidRPr="005D307D">
        <w:rPr>
          <w:rFonts w:ascii="Arial" w:eastAsia="Arial" w:hAnsi="Arial" w:cs="Arial"/>
          <w:sz w:val="22"/>
          <w:szCs w:val="22"/>
        </w:rPr>
        <w:t>8</w:t>
      </w:r>
      <w:r w:rsidRPr="005D307D">
        <w:rPr>
          <w:rFonts w:ascii="Arial" w:eastAsia="Arial" w:hAnsi="Arial" w:cs="Arial"/>
          <w:spacing w:val="-1"/>
          <w:sz w:val="22"/>
          <w:szCs w:val="22"/>
        </w:rPr>
        <w:t>7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1574C92E" w14:textId="77777777" w:rsidR="001B3486" w:rsidRPr="005D307D" w:rsidRDefault="001B3486">
      <w:pPr>
        <w:spacing w:before="7" w:line="240" w:lineRule="exact"/>
        <w:rPr>
          <w:sz w:val="24"/>
          <w:szCs w:val="24"/>
        </w:rPr>
      </w:pPr>
    </w:p>
    <w:p w14:paraId="3C569C10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16.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uthy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RA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es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PC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beh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oral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</w:p>
    <w:p w14:paraId="61ADEE0C" w14:textId="77777777" w:rsidR="001B3486" w:rsidRPr="005D307D" w:rsidRDefault="0040402C">
      <w:pPr>
        <w:spacing w:before="2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s’ 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>-m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g abo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t pre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dental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arch. 9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8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68923333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4BC31A7F" w14:textId="77777777" w:rsidR="001B3486" w:rsidRPr="005D307D" w:rsidRDefault="0040402C">
      <w:pPr>
        <w:ind w:left="472" w:right="427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17.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2"/>
          <w:sz w:val="22"/>
          <w:szCs w:val="22"/>
        </w:rPr>
        <w:t>b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b/>
          <w:spacing w:val="1"/>
          <w:sz w:val="22"/>
          <w:szCs w:val="22"/>
        </w:rPr>
        <w:t>*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erbe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3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ete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nts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ost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gton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arch. 9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pacing w:val="-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6</w:t>
      </w:r>
      <w:r w:rsidRPr="005D307D">
        <w:rPr>
          <w:rFonts w:ascii="Arial" w:eastAsia="Arial" w:hAnsi="Arial" w:cs="Arial"/>
          <w:spacing w:val="-1"/>
          <w:sz w:val="22"/>
          <w:szCs w:val="22"/>
        </w:rPr>
        <w:t>6</w:t>
      </w:r>
      <w:r w:rsidRPr="005D307D">
        <w:rPr>
          <w:rFonts w:ascii="Arial" w:eastAsia="Arial" w:hAnsi="Arial" w:cs="Arial"/>
          <w:sz w:val="22"/>
          <w:szCs w:val="22"/>
        </w:rPr>
        <w:t>9.</w:t>
      </w:r>
    </w:p>
    <w:p w14:paraId="16DC545A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1D9CCED9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18.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el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nts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uti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</w:t>
      </w:r>
      <w:r w:rsidRPr="005D307D">
        <w:rPr>
          <w:rFonts w:ascii="Arial" w:eastAsia="Arial" w:hAnsi="Arial" w:cs="Arial"/>
          <w:sz w:val="22"/>
          <w:szCs w:val="22"/>
        </w:rPr>
        <w:t>e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w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4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23B81F9E" w14:textId="77777777" w:rsidR="001B3486" w:rsidRPr="005D307D" w:rsidRDefault="0040402C">
      <w:pPr>
        <w:spacing w:before="1"/>
        <w:ind w:left="472"/>
        <w:rPr>
          <w:rFonts w:ascii="Arial" w:eastAsia="Arial" w:hAnsi="Arial" w:cs="Arial"/>
          <w:sz w:val="22"/>
          <w:szCs w:val="22"/>
        </w:rPr>
        <w:sectPr w:rsidR="001B3486" w:rsidRPr="005D307D">
          <w:pgSz w:w="12240" w:h="15840"/>
          <w:pgMar w:top="1200" w:right="320" w:bottom="280" w:left="320" w:header="745" w:footer="0" w:gutter="0"/>
          <w:cols w:space="720"/>
        </w:sectPr>
      </w:pP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nst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utes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h/N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ute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nte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erence.</w:t>
      </w:r>
    </w:p>
    <w:p w14:paraId="69A1C07F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7D62A8A4" w14:textId="77777777" w:rsidR="001B3486" w:rsidRPr="005D307D" w:rsidRDefault="0040402C">
      <w:pPr>
        <w:spacing w:before="32"/>
        <w:ind w:left="472" w:right="183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19.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es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uthy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g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f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t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 w:rsidRPr="005D307D">
        <w:rPr>
          <w:rFonts w:ascii="Arial" w:eastAsia="Arial" w:hAnsi="Arial" w:cs="Arial"/>
          <w:sz w:val="22"/>
          <w:szCs w:val="22"/>
        </w:rPr>
        <w:t>ec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wl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7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- 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i</w:t>
      </w:r>
      <w:r w:rsidRPr="005D307D">
        <w:rPr>
          <w:rFonts w:ascii="Arial" w:eastAsia="Arial" w:hAnsi="Arial" w:cs="Arial"/>
          <w:sz w:val="22"/>
          <w:szCs w:val="22"/>
        </w:rPr>
        <w:t>nte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ect</w:t>
      </w:r>
      <w:r w:rsidRPr="005D307D">
        <w:rPr>
          <w:rFonts w:ascii="Arial" w:eastAsia="Arial" w:hAnsi="Arial" w:cs="Arial"/>
          <w:spacing w:val="2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al or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i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 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soc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h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ere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ce.</w:t>
      </w:r>
    </w:p>
    <w:p w14:paraId="4CEC99FB" w14:textId="77777777" w:rsidR="001B3486" w:rsidRPr="005D307D" w:rsidRDefault="001B3486">
      <w:pPr>
        <w:spacing w:before="7" w:line="240" w:lineRule="exact"/>
        <w:rPr>
          <w:sz w:val="24"/>
          <w:szCs w:val="24"/>
        </w:rPr>
      </w:pPr>
    </w:p>
    <w:p w14:paraId="2BDC1C82" w14:textId="77777777" w:rsidR="001B3486" w:rsidRPr="005D307D" w:rsidRDefault="0040402C">
      <w:pPr>
        <w:spacing w:line="243" w:lineRule="auto"/>
        <w:ind w:left="472" w:right="114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20.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o P.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lt</w:t>
      </w:r>
      <w:r w:rsidRPr="005D307D">
        <w:rPr>
          <w:rFonts w:ascii="Arial" w:eastAsia="Arial" w:hAnsi="Arial" w:cs="Arial"/>
          <w:sz w:val="22"/>
          <w:szCs w:val="22"/>
        </w:rPr>
        <w:t>h beh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ors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und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ul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ns: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 use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 xml:space="preserve">er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2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 en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ectua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/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bili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oral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363E7767" w14:textId="77777777" w:rsidR="001B3486" w:rsidRPr="005D307D" w:rsidRDefault="0040402C">
      <w:pPr>
        <w:spacing w:line="240" w:lineRule="exact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4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su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eme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:c-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>7</w:t>
      </w:r>
      <w:r w:rsidRPr="005D307D">
        <w:rPr>
          <w:rFonts w:ascii="Arial" w:eastAsia="Arial" w:hAnsi="Arial" w:cs="Arial"/>
          <w:spacing w:val="-1"/>
          <w:sz w:val="22"/>
          <w:szCs w:val="22"/>
        </w:rPr>
        <w:t>8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15776B89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21651454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21.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arp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o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d-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el soc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al 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adu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care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us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: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4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ev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s.</w:t>
      </w:r>
    </w:p>
    <w:p w14:paraId="3DC99EC7" w14:textId="77777777" w:rsidR="001B3486" w:rsidRPr="005D307D" w:rsidRDefault="0040402C">
      <w:pPr>
        <w:spacing w:before="1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yH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7ADCFDF9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0B0836D1" w14:textId="77777777" w:rsidR="001B3486" w:rsidRPr="005D307D" w:rsidRDefault="0040402C">
      <w:pPr>
        <w:spacing w:line="243" w:lineRule="auto"/>
        <w:ind w:left="472" w:right="480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22.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2"/>
          <w:sz w:val="22"/>
          <w:szCs w:val="22"/>
        </w:rPr>
        <w:t>b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b/>
          <w:spacing w:val="1"/>
          <w:sz w:val="22"/>
          <w:szCs w:val="22"/>
        </w:rPr>
        <w:t>*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cce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 de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 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f</w:t>
      </w:r>
      <w:r w:rsidRPr="005D307D">
        <w:rPr>
          <w:rFonts w:ascii="Arial" w:eastAsia="Arial" w:hAnsi="Arial" w:cs="Arial"/>
          <w:sz w:val="22"/>
          <w:szCs w:val="22"/>
        </w:rPr>
        <w:t xml:space="preserve">or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ost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ors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nce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cess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 xml:space="preserve">care.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yH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552B9F0E" w14:textId="77777777" w:rsidR="001B3486" w:rsidRPr="005D307D" w:rsidRDefault="001B3486">
      <w:pPr>
        <w:spacing w:before="8" w:line="240" w:lineRule="exact"/>
        <w:rPr>
          <w:sz w:val="24"/>
          <w:szCs w:val="24"/>
        </w:rPr>
      </w:pPr>
    </w:p>
    <w:p w14:paraId="0581BF98" w14:textId="77777777" w:rsidR="001B3486" w:rsidRPr="005D307D" w:rsidRDefault="0040402C">
      <w:pPr>
        <w:ind w:left="472" w:right="731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23.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 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x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B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nty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el 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x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act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ated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care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use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ch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cond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s: a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 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Assoc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5D9FE616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5A4AB8DA" w14:textId="77777777" w:rsidR="001B3486" w:rsidRPr="005D307D" w:rsidRDefault="0040402C">
      <w:pPr>
        <w:ind w:left="472" w:right="556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24.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oss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ch K</w:t>
      </w:r>
      <w:r w:rsidRPr="005D307D">
        <w:rPr>
          <w:rFonts w:ascii="Arial" w:eastAsia="Arial" w:hAnsi="Arial" w:cs="Arial"/>
          <w:b/>
          <w:spacing w:val="-2"/>
          <w:sz w:val="22"/>
          <w:szCs w:val="22"/>
        </w:rPr>
        <w:t>*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b/>
          <w:sz w:val="22"/>
          <w:szCs w:val="22"/>
        </w:rPr>
        <w:t>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es E.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2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ass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 be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 poor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d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pre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 cari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 xml:space="preserve">5.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ssoc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ate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hil</w:t>
      </w:r>
      <w:r w:rsidRPr="005D307D">
        <w:rPr>
          <w:rFonts w:ascii="Arial" w:eastAsia="Arial" w:hAnsi="Arial" w:cs="Arial"/>
          <w:sz w:val="22"/>
          <w:szCs w:val="22"/>
        </w:rPr>
        <w:t>d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Pr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gra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ce.</w:t>
      </w:r>
    </w:p>
    <w:p w14:paraId="7FA25B62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1298B6CA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25.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nCl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A</w:t>
      </w:r>
      <w:r w:rsidRPr="005D307D">
        <w:rPr>
          <w:rFonts w:ascii="Arial" w:eastAsia="Arial" w:hAnsi="Arial" w:cs="Arial"/>
          <w:b/>
          <w:spacing w:val="1"/>
          <w:sz w:val="22"/>
          <w:szCs w:val="22"/>
        </w:rPr>
        <w:t>*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 co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S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’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ess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y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h: an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x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ora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07A92459" w14:textId="77777777" w:rsidR="001B3486" w:rsidRPr="005D307D" w:rsidRDefault="0040402C">
      <w:pPr>
        <w:spacing w:before="1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9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4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7EE43050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131E5FEE" w14:textId="77777777" w:rsidR="001B3486" w:rsidRPr="005D307D" w:rsidRDefault="0040402C">
      <w:pPr>
        <w:spacing w:line="243" w:lineRule="auto"/>
        <w:ind w:left="472" w:right="720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26.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el</w:t>
      </w:r>
      <w:r w:rsidRPr="005D307D">
        <w:rPr>
          <w:rFonts w:ascii="Arial" w:eastAsia="Arial" w:hAnsi="Arial" w:cs="Arial"/>
          <w:sz w:val="22"/>
          <w:szCs w:val="22"/>
        </w:rPr>
        <w:t>ey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b/>
          <w:sz w:val="22"/>
          <w:szCs w:val="22"/>
        </w:rPr>
        <w:t>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4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ff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ces in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ass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 b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4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al h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ds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ety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ne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0F52F279" w14:textId="77777777" w:rsidR="001B3486" w:rsidRPr="005D307D" w:rsidRDefault="001B3486">
      <w:pPr>
        <w:spacing w:before="5" w:line="240" w:lineRule="exact"/>
        <w:rPr>
          <w:sz w:val="24"/>
          <w:szCs w:val="24"/>
        </w:rPr>
      </w:pPr>
    </w:p>
    <w:p w14:paraId="7C2CCA98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27.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nh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b/>
          <w:spacing w:val="1"/>
          <w:sz w:val="22"/>
          <w:szCs w:val="22"/>
        </w:rPr>
        <w:t>*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co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t J,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da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ca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2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ff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f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curity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 cons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</w:t>
      </w:r>
    </w:p>
    <w:p w14:paraId="5D6523BA" w14:textId="77777777" w:rsidR="001B3486" w:rsidRPr="005D307D" w:rsidRDefault="0040402C">
      <w:pPr>
        <w:spacing w:before="4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emy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ntist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0C186FD0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20863EDA" w14:textId="77777777" w:rsidR="001B3486" w:rsidRPr="005D307D" w:rsidRDefault="0040402C">
      <w:pPr>
        <w:ind w:left="472" w:right="610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28.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ut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m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Cl</w:t>
      </w:r>
      <w:r w:rsidRPr="005D307D">
        <w:rPr>
          <w:rFonts w:ascii="Arial" w:eastAsia="Arial" w:hAnsi="Arial" w:cs="Arial"/>
          <w:sz w:val="22"/>
          <w:szCs w:val="22"/>
        </w:rPr>
        <w:t>ust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4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-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cacy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2"/>
          <w:sz w:val="22"/>
          <w:szCs w:val="22"/>
        </w:rPr>
        <w:t>xy</w:t>
      </w:r>
      <w:r w:rsidRPr="005D307D">
        <w:rPr>
          <w:rFonts w:ascii="Arial" w:eastAsia="Arial" w:hAnsi="Arial" w:cs="Arial"/>
          <w:spacing w:val="1"/>
          <w:sz w:val="22"/>
          <w:szCs w:val="22"/>
        </w:rPr>
        <w:t>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ol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t</w:t>
      </w:r>
      <w:r w:rsidRPr="005D307D">
        <w:rPr>
          <w:rFonts w:ascii="Arial" w:eastAsia="Arial" w:hAnsi="Arial" w:cs="Arial"/>
          <w:sz w:val="22"/>
          <w:szCs w:val="22"/>
        </w:rPr>
        <w:t>o 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arch. 9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B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z w:val="22"/>
          <w:szCs w:val="22"/>
        </w:rPr>
        <w:t>3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9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59260530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22A1F408" w14:textId="77777777" w:rsidR="001B3486" w:rsidRPr="005D307D" w:rsidRDefault="0040402C">
      <w:pPr>
        <w:ind w:left="472" w:right="647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29.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 A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el 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uce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es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g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aska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 xml:space="preserve">dren.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ess on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Ci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ol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h.</w:t>
      </w:r>
    </w:p>
    <w:p w14:paraId="3A1B9878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4FB50AF6" w14:textId="77777777" w:rsidR="001B3486" w:rsidRPr="005D307D" w:rsidRDefault="0040402C">
      <w:pPr>
        <w:ind w:left="472" w:right="278" w:hanging="360"/>
        <w:jc w:val="both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30.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Ki</w:t>
      </w:r>
      <w:r w:rsidRPr="005D307D">
        <w:rPr>
          <w:rFonts w:ascii="Arial" w:eastAsia="Arial" w:hAnsi="Arial" w:cs="Arial"/>
          <w:sz w:val="22"/>
          <w:szCs w:val="22"/>
        </w:rPr>
        <w:t>m J</w:t>
      </w:r>
      <w:r w:rsidRPr="005D307D">
        <w:rPr>
          <w:rFonts w:ascii="Arial" w:eastAsia="Arial" w:hAnsi="Arial" w:cs="Arial"/>
          <w:spacing w:val="-1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1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2).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ura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-r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pc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oral h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3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>-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ated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se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l</w:t>
      </w:r>
      <w:r w:rsidRPr="005D307D">
        <w:rPr>
          <w:rFonts w:ascii="Arial" w:eastAsia="Arial" w:hAnsi="Arial" w:cs="Arial"/>
          <w:spacing w:val="4"/>
          <w:sz w:val="22"/>
          <w:szCs w:val="22"/>
        </w:rPr>
        <w:t>f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ff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cacy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n-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ers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 xml:space="preserve">dren.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Pac</w:t>
      </w:r>
      <w:r w:rsidRPr="005D307D">
        <w:rPr>
          <w:rFonts w:ascii="Arial" w:eastAsia="Arial" w:hAnsi="Arial" w:cs="Arial"/>
          <w:spacing w:val="-4"/>
          <w:sz w:val="22"/>
          <w:szCs w:val="22"/>
        </w:rPr>
        <w:t>i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h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sp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 xml:space="preserve">&amp;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h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q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ere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ce.</w:t>
      </w:r>
    </w:p>
    <w:p w14:paraId="6F725143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0FA465A3" w14:textId="77777777" w:rsidR="001B3486" w:rsidRPr="005D307D" w:rsidRDefault="0040402C">
      <w:pPr>
        <w:ind w:left="472" w:right="161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31.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omany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T,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RA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z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 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2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c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on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nte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ncrease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pre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 xml:space="preserve">e dental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prescho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l-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 ch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 xml:space="preserve">A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ch p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ecti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Assoc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30DBE014" w14:textId="77777777" w:rsidR="001B3486" w:rsidRPr="005D307D" w:rsidRDefault="001B3486">
      <w:pPr>
        <w:spacing w:before="8" w:line="240" w:lineRule="exact"/>
        <w:rPr>
          <w:sz w:val="24"/>
          <w:szCs w:val="24"/>
        </w:rPr>
      </w:pPr>
    </w:p>
    <w:p w14:paraId="7E302C23" w14:textId="77777777" w:rsidR="001B3486" w:rsidRPr="005D307D" w:rsidRDefault="0040402C">
      <w:pPr>
        <w:spacing w:line="243" w:lineRule="auto"/>
        <w:ind w:left="472" w:right="400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32.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5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eh</w:t>
      </w:r>
      <w:r w:rsidRPr="005D307D">
        <w:rPr>
          <w:rFonts w:ascii="Arial" w:eastAsia="Arial" w:hAnsi="Arial" w:cs="Arial"/>
          <w:sz w:val="22"/>
          <w:szCs w:val="22"/>
        </w:rPr>
        <w:t>by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,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b/>
          <w:sz w:val="22"/>
          <w:szCs w:val="22"/>
        </w:rPr>
        <w:t>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uthy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K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2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ns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pre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: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case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 comp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 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Assoc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191A48DB" w14:textId="77777777" w:rsidR="001B3486" w:rsidRPr="005D307D" w:rsidRDefault="001B3486">
      <w:pPr>
        <w:spacing w:before="7" w:line="240" w:lineRule="exact"/>
        <w:rPr>
          <w:sz w:val="24"/>
          <w:szCs w:val="24"/>
        </w:rPr>
      </w:pPr>
    </w:p>
    <w:p w14:paraId="2069C311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33.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c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us </w:t>
      </w:r>
      <w:r w:rsidRPr="005D307D">
        <w:rPr>
          <w:rFonts w:ascii="Arial" w:eastAsia="Arial" w:hAnsi="Arial" w:cs="Arial"/>
          <w:spacing w:val="2"/>
          <w:sz w:val="22"/>
          <w:szCs w:val="22"/>
        </w:rPr>
        <w:t>B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 xml:space="preserve">arle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AC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 and Pre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are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.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HCN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</w:p>
    <w:p w14:paraId="146D1DEC" w14:textId="77777777" w:rsidR="001B3486" w:rsidRPr="005D307D" w:rsidRDefault="0040402C">
      <w:pPr>
        <w:spacing w:before="1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9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ec </w:t>
      </w:r>
      <w:r w:rsidRPr="005D307D">
        <w:rPr>
          <w:rFonts w:ascii="Arial" w:eastAsia="Arial" w:hAnsi="Arial" w:cs="Arial"/>
          <w:spacing w:val="2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pacing w:val="-3"/>
          <w:sz w:val="22"/>
          <w:szCs w:val="22"/>
        </w:rPr>
        <w:t>5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3921A9CC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5B7BC063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34.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h JA</w:t>
      </w:r>
      <w:r w:rsidRPr="005D307D">
        <w:rPr>
          <w:rFonts w:ascii="Arial" w:eastAsia="Arial" w:hAnsi="Arial" w:cs="Arial"/>
          <w:b/>
          <w:spacing w:val="-2"/>
          <w:sz w:val="22"/>
          <w:szCs w:val="22"/>
        </w:rPr>
        <w:t>*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b/>
          <w:sz w:val="22"/>
          <w:szCs w:val="22"/>
        </w:rPr>
        <w:t>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ary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and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 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ate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</w:p>
    <w:p w14:paraId="35908888" w14:textId="77777777" w:rsidR="001B3486" w:rsidRPr="005D307D" w:rsidRDefault="0040402C">
      <w:pPr>
        <w:spacing w:before="1"/>
        <w:ind w:left="472"/>
        <w:rPr>
          <w:rFonts w:ascii="Arial" w:eastAsia="Arial" w:hAnsi="Arial" w:cs="Arial"/>
          <w:sz w:val="22"/>
          <w:szCs w:val="22"/>
        </w:rPr>
        <w:sectPr w:rsidR="001B3486" w:rsidRPr="005D307D">
          <w:pgSz w:w="12240" w:h="15840"/>
          <w:pgMar w:top="1200" w:right="320" w:bottom="280" w:left="320" w:header="745" w:footer="0" w:gutter="0"/>
          <w:cols w:space="720"/>
        </w:sectPr>
      </w:pP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s. Jo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9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I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7</w:t>
      </w:r>
      <w:r w:rsidRPr="005D307D">
        <w:rPr>
          <w:rFonts w:ascii="Arial" w:eastAsia="Arial" w:hAnsi="Arial" w:cs="Arial"/>
          <w:spacing w:val="-1"/>
          <w:sz w:val="22"/>
          <w:szCs w:val="22"/>
        </w:rPr>
        <w:t>4</w:t>
      </w:r>
      <w:r w:rsidRPr="005D307D">
        <w:rPr>
          <w:rFonts w:ascii="Arial" w:eastAsia="Arial" w:hAnsi="Arial" w:cs="Arial"/>
          <w:sz w:val="22"/>
          <w:szCs w:val="22"/>
        </w:rPr>
        <w:t>1.</w:t>
      </w:r>
    </w:p>
    <w:p w14:paraId="04D298D6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1E3DEB8A" w14:textId="77777777" w:rsidR="001B3486" w:rsidRPr="005D307D" w:rsidRDefault="0040402C">
      <w:pPr>
        <w:spacing w:before="32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35.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5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on</w:t>
      </w:r>
      <w:r w:rsidRPr="005D307D">
        <w:rPr>
          <w:rFonts w:ascii="Arial" w:eastAsia="Arial" w:hAnsi="Arial" w:cs="Arial"/>
          <w:sz w:val="22"/>
          <w:szCs w:val="22"/>
        </w:rPr>
        <w:t>g J</w:t>
      </w:r>
      <w:r w:rsidRPr="005D307D">
        <w:rPr>
          <w:rFonts w:ascii="Arial" w:eastAsia="Arial" w:hAnsi="Arial" w:cs="Arial"/>
          <w:spacing w:val="-1"/>
          <w:sz w:val="22"/>
          <w:szCs w:val="22"/>
        </w:rPr>
        <w:t>J</w:t>
      </w:r>
      <w:r w:rsidRPr="005D307D">
        <w:rPr>
          <w:rFonts w:ascii="Arial" w:eastAsia="Arial" w:hAnsi="Arial" w:cs="Arial"/>
          <w:b/>
          <w:spacing w:val="1"/>
          <w:sz w:val="22"/>
          <w:szCs w:val="22"/>
        </w:rPr>
        <w:t>*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g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b/>
          <w:sz w:val="22"/>
          <w:szCs w:val="22"/>
        </w:rPr>
        <w:t>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Vi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2"/>
          <w:sz w:val="22"/>
          <w:szCs w:val="22"/>
        </w:rPr>
        <w:t>n</w:t>
      </w:r>
      <w:r w:rsidRPr="005D307D">
        <w:rPr>
          <w:rFonts w:ascii="Arial" w:eastAsia="Arial" w:hAnsi="Arial" w:cs="Arial"/>
          <w:spacing w:val="-2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Trau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atic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</w:p>
    <w:p w14:paraId="4881BD89" w14:textId="77777777" w:rsidR="001B3486" w:rsidRPr="005D307D" w:rsidRDefault="0040402C">
      <w:pPr>
        <w:spacing w:before="2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arch. 9</w:t>
      </w:r>
      <w:r w:rsidRPr="005D307D">
        <w:rPr>
          <w:rFonts w:ascii="Arial" w:eastAsia="Arial" w:hAnsi="Arial" w:cs="Arial"/>
          <w:spacing w:val="-1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):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z w:val="22"/>
          <w:szCs w:val="22"/>
        </w:rPr>
        <w:t>4</w:t>
      </w:r>
      <w:r w:rsidRPr="005D307D">
        <w:rPr>
          <w:rFonts w:ascii="Arial" w:eastAsia="Arial" w:hAnsi="Arial" w:cs="Arial"/>
          <w:spacing w:val="-1"/>
          <w:sz w:val="22"/>
          <w:szCs w:val="22"/>
        </w:rPr>
        <w:t>7</w:t>
      </w:r>
      <w:r w:rsidRPr="005D307D">
        <w:rPr>
          <w:rFonts w:ascii="Arial" w:eastAsia="Arial" w:hAnsi="Arial" w:cs="Arial"/>
          <w:sz w:val="22"/>
          <w:szCs w:val="22"/>
        </w:rPr>
        <w:t>9.</w:t>
      </w:r>
    </w:p>
    <w:p w14:paraId="345117A6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2604FDD8" w14:textId="77777777" w:rsidR="001B3486" w:rsidRPr="005D307D" w:rsidRDefault="0040402C">
      <w:pPr>
        <w:ind w:left="472" w:right="675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>36.</w:t>
      </w:r>
      <w:r w:rsidRPr="005D307D"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2"/>
          <w:sz w:val="22"/>
          <w:szCs w:val="22"/>
        </w:rPr>
        <w:t>b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b/>
          <w:spacing w:val="1"/>
          <w:sz w:val="22"/>
          <w:szCs w:val="22"/>
        </w:rPr>
        <w:t>*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 xml:space="preserve"> 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1"/>
          <w:sz w:val="22"/>
          <w:szCs w:val="22"/>
        </w:rPr>
        <w:t>Gr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 xml:space="preserve">i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 Fo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 w:rsidRPr="005D307D">
        <w:rPr>
          <w:rFonts w:ascii="Arial" w:eastAsia="Arial" w:hAnsi="Arial" w:cs="Arial"/>
          <w:sz w:val="22"/>
          <w:szCs w:val="22"/>
        </w:rPr>
        <w:t xml:space="preserve">are: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 and Exp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ures. Jo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l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arc</w:t>
      </w:r>
      <w:r w:rsidRPr="005D307D">
        <w:rPr>
          <w:rFonts w:ascii="Arial" w:eastAsia="Arial" w:hAnsi="Arial" w:cs="Arial"/>
          <w:spacing w:val="-2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9</w:t>
      </w:r>
      <w:r w:rsidRPr="005D307D">
        <w:rPr>
          <w:rFonts w:ascii="Arial" w:eastAsia="Arial" w:hAnsi="Arial" w:cs="Arial"/>
          <w:spacing w:val="-3"/>
          <w:sz w:val="22"/>
          <w:szCs w:val="22"/>
        </w:rPr>
        <w:t>2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7</w:t>
      </w:r>
      <w:r w:rsidRPr="005D307D">
        <w:rPr>
          <w:rFonts w:ascii="Arial" w:eastAsia="Arial" w:hAnsi="Arial" w:cs="Arial"/>
          <w:spacing w:val="-1"/>
          <w:sz w:val="22"/>
          <w:szCs w:val="22"/>
        </w:rPr>
        <w:t>3</w:t>
      </w:r>
      <w:r w:rsidRPr="005D307D">
        <w:rPr>
          <w:rFonts w:ascii="Arial" w:eastAsia="Arial" w:hAnsi="Arial" w:cs="Arial"/>
          <w:sz w:val="22"/>
          <w:szCs w:val="22"/>
        </w:rPr>
        <w:t>9.</w:t>
      </w:r>
    </w:p>
    <w:p w14:paraId="288B0656" w14:textId="77777777" w:rsidR="001B3486" w:rsidRPr="005D307D" w:rsidRDefault="001B3486">
      <w:pPr>
        <w:spacing w:before="12" w:line="240" w:lineRule="exact"/>
        <w:rPr>
          <w:sz w:val="24"/>
          <w:szCs w:val="24"/>
        </w:rPr>
      </w:pPr>
    </w:p>
    <w:p w14:paraId="787ED3ED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B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k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pte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s</w:t>
      </w:r>
    </w:p>
    <w:p w14:paraId="34951E43" w14:textId="77777777" w:rsidR="001B3486" w:rsidRPr="005D307D" w:rsidRDefault="001B3486">
      <w:pPr>
        <w:spacing w:before="3" w:line="220" w:lineRule="exact"/>
        <w:rPr>
          <w:sz w:val="22"/>
          <w:szCs w:val="22"/>
        </w:rPr>
      </w:pPr>
    </w:p>
    <w:p w14:paraId="57B6D139" w14:textId="77777777" w:rsidR="001B3486" w:rsidRPr="005D307D" w:rsidRDefault="0040402C">
      <w:pPr>
        <w:spacing w:before="32"/>
        <w:ind w:left="472" w:right="328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1.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b/>
          <w:sz w:val="22"/>
          <w:szCs w:val="22"/>
        </w:rPr>
        <w:t>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c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sord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Bur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s,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n,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</w:t>
      </w:r>
      <w:r w:rsidRPr="005D307D">
        <w:rPr>
          <w:rFonts w:ascii="Arial" w:eastAsia="Arial" w:hAnsi="Arial" w:cs="Arial"/>
          <w:sz w:val="22"/>
          <w:szCs w:val="22"/>
        </w:rPr>
        <w:t>oss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 eds</w:t>
      </w:r>
      <w:r w:rsidRPr="005D307D">
        <w:rPr>
          <w:rFonts w:ascii="Arial" w:eastAsia="Arial" w:hAnsi="Arial" w:cs="Arial"/>
          <w:spacing w:val="1"/>
          <w:sz w:val="22"/>
          <w:szCs w:val="22"/>
        </w:rPr>
        <w:t>.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 w:rsidRPr="005D307D">
        <w:rPr>
          <w:rFonts w:ascii="Arial" w:eastAsia="Arial" w:hAnsi="Arial" w:cs="Arial"/>
          <w:sz w:val="22"/>
          <w:szCs w:val="22"/>
        </w:rPr>
        <w:t>are, F</w:t>
      </w:r>
      <w:r w:rsidRPr="005D307D">
        <w:rPr>
          <w:rFonts w:ascii="Arial" w:eastAsia="Arial" w:hAnsi="Arial" w:cs="Arial"/>
          <w:spacing w:val="-4"/>
          <w:sz w:val="22"/>
          <w:szCs w:val="22"/>
        </w:rPr>
        <w:t>i</w:t>
      </w:r>
      <w:r w:rsidRPr="005D307D">
        <w:rPr>
          <w:rFonts w:ascii="Arial" w:eastAsia="Arial" w:hAnsi="Arial" w:cs="Arial"/>
          <w:spacing w:val="6"/>
          <w:sz w:val="22"/>
          <w:szCs w:val="22"/>
        </w:rPr>
        <w:t>f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El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: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. 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s,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1B854C3B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63CA22B6" w14:textId="77777777" w:rsidR="001B3486" w:rsidRPr="005D307D" w:rsidRDefault="0040402C">
      <w:pPr>
        <w:spacing w:line="243" w:lineRule="auto"/>
        <w:ind w:left="472" w:right="465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z w:val="22"/>
          <w:szCs w:val="22"/>
        </w:rPr>
        <w:t>, 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b/>
          <w:sz w:val="22"/>
          <w:szCs w:val="22"/>
        </w:rPr>
        <w:t>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 xml:space="preserve">e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nt</w:t>
      </w:r>
      <w:r w:rsidRPr="005D307D">
        <w:rPr>
          <w:rFonts w:ascii="Arial" w:eastAsia="Arial" w:hAnsi="Arial" w:cs="Arial"/>
          <w:sz w:val="22"/>
          <w:szCs w:val="22"/>
        </w:rPr>
        <w:t>al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al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 xml:space="preserve">urns,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n,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B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</w:t>
      </w:r>
      <w:r w:rsidRPr="005D307D">
        <w:rPr>
          <w:rFonts w:ascii="Arial" w:eastAsia="Arial" w:hAnsi="Arial" w:cs="Arial"/>
          <w:sz w:val="22"/>
          <w:szCs w:val="22"/>
        </w:rPr>
        <w:t>oss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 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.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di</w:t>
      </w:r>
      <w:r w:rsidRPr="005D307D">
        <w:rPr>
          <w:rFonts w:ascii="Arial" w:eastAsia="Arial" w:hAnsi="Arial" w:cs="Arial"/>
          <w:sz w:val="22"/>
          <w:szCs w:val="22"/>
        </w:rPr>
        <w:t>at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pacing w:val="2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 w:rsidRPr="005D307D">
        <w:rPr>
          <w:rFonts w:ascii="Arial" w:eastAsia="Arial" w:hAnsi="Arial" w:cs="Arial"/>
          <w:sz w:val="22"/>
          <w:szCs w:val="22"/>
        </w:rPr>
        <w:t>are, 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El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er: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. 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 xml:space="preserve">s,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8</w:t>
      </w:r>
      <w:r w:rsidRPr="005D307D">
        <w:rPr>
          <w:rFonts w:ascii="Arial" w:eastAsia="Arial" w:hAnsi="Arial" w:cs="Arial"/>
          <w:sz w:val="22"/>
          <w:szCs w:val="22"/>
        </w:rPr>
        <w:t>4</w:t>
      </w:r>
      <w:r w:rsidRPr="005D307D">
        <w:rPr>
          <w:rFonts w:ascii="Arial" w:eastAsia="Arial" w:hAnsi="Arial" w:cs="Arial"/>
          <w:spacing w:val="3"/>
          <w:sz w:val="22"/>
          <w:szCs w:val="22"/>
        </w:rPr>
        <w:t>5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8</w:t>
      </w:r>
      <w:r w:rsidRPr="005D307D">
        <w:rPr>
          <w:rFonts w:ascii="Arial" w:eastAsia="Arial" w:hAnsi="Arial" w:cs="Arial"/>
          <w:spacing w:val="-1"/>
          <w:sz w:val="22"/>
          <w:szCs w:val="22"/>
        </w:rPr>
        <w:t>6</w:t>
      </w:r>
      <w:r w:rsidRPr="005D307D">
        <w:rPr>
          <w:rFonts w:ascii="Arial" w:eastAsia="Arial" w:hAnsi="Arial" w:cs="Arial"/>
          <w:sz w:val="22"/>
          <w:szCs w:val="22"/>
        </w:rPr>
        <w:t>5. 2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09.</w:t>
      </w:r>
    </w:p>
    <w:p w14:paraId="5CA2918F" w14:textId="77777777" w:rsidR="001B3486" w:rsidRPr="005D307D" w:rsidRDefault="001B3486">
      <w:pPr>
        <w:spacing w:before="8" w:line="240" w:lineRule="exact"/>
        <w:rPr>
          <w:sz w:val="24"/>
          <w:szCs w:val="24"/>
        </w:rPr>
      </w:pPr>
    </w:p>
    <w:p w14:paraId="63B6F4F0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3.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pre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L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hman,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</w:t>
      </w:r>
      <w:r w:rsidRPr="005D307D">
        <w:rPr>
          <w:rFonts w:ascii="Arial" w:eastAsia="Arial" w:hAnsi="Arial" w:cs="Arial"/>
          <w:b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s, </w:t>
      </w:r>
      <w:r w:rsidRPr="005D307D">
        <w:rPr>
          <w:rFonts w:ascii="Arial" w:eastAsia="Arial" w:hAnsi="Arial" w:cs="Arial"/>
          <w:spacing w:val="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a, 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.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n’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H</w:t>
      </w:r>
      <w:r w:rsidRPr="005D307D">
        <w:rPr>
          <w:rFonts w:ascii="Arial" w:eastAsia="Arial" w:hAnsi="Arial" w:cs="Arial"/>
          <w:sz w:val="22"/>
          <w:szCs w:val="22"/>
        </w:rPr>
        <w:t>ow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</w:p>
    <w:p w14:paraId="7CDF7ACB" w14:textId="77777777" w:rsidR="001B3486" w:rsidRPr="005D307D" w:rsidRDefault="0040402C">
      <w:pPr>
        <w:spacing w:before="1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are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dmiss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DA</w:t>
      </w:r>
      <w:r w:rsidRPr="005D307D">
        <w:rPr>
          <w:rFonts w:ascii="Arial" w:eastAsia="Arial" w:hAnsi="Arial" w:cs="Arial"/>
          <w:sz w:val="22"/>
          <w:szCs w:val="22"/>
        </w:rPr>
        <w:t>T,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 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n’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cati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s: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ew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NY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</w:t>
      </w:r>
      <w:r w:rsidRPr="005D307D">
        <w:rPr>
          <w:rFonts w:ascii="Arial" w:eastAsia="Arial" w:hAnsi="Arial" w:cs="Arial"/>
          <w:spacing w:val="-2"/>
          <w:sz w:val="22"/>
          <w:szCs w:val="22"/>
        </w:rPr>
        <w:t>9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2476B542" w14:textId="77777777" w:rsidR="001B3486" w:rsidRPr="005D307D" w:rsidRDefault="001B3486">
      <w:pPr>
        <w:spacing w:before="13" w:line="240" w:lineRule="exact"/>
        <w:rPr>
          <w:sz w:val="24"/>
          <w:szCs w:val="24"/>
        </w:rPr>
      </w:pPr>
    </w:p>
    <w:p w14:paraId="79147406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es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arch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4"/>
          <w:position w:val="-1"/>
          <w:sz w:val="22"/>
          <w:szCs w:val="22"/>
          <w:u w:color="000000"/>
        </w:rPr>
        <w:t>M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n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2"/>
          <w:position w:val="-1"/>
          <w:sz w:val="22"/>
          <w:szCs w:val="22"/>
          <w:u w:color="000000"/>
        </w:rPr>
        <w:t>g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spacing w:val="-3"/>
          <w:position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s</w:t>
      </w:r>
    </w:p>
    <w:p w14:paraId="20B3FC39" w14:textId="77777777" w:rsidR="001B3486" w:rsidRPr="005D307D" w:rsidRDefault="001B3486">
      <w:pPr>
        <w:spacing w:before="3" w:line="220" w:lineRule="exact"/>
        <w:rPr>
          <w:sz w:val="22"/>
          <w:szCs w:val="22"/>
        </w:rPr>
      </w:pPr>
    </w:p>
    <w:p w14:paraId="33DFDBDE" w14:textId="77777777" w:rsidR="001B3486" w:rsidRPr="005D307D" w:rsidRDefault="0040402C">
      <w:pPr>
        <w:spacing w:before="32"/>
        <w:ind w:left="472" w:right="275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1.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oma</w:t>
      </w:r>
      <w:r w:rsidRPr="005D307D">
        <w:rPr>
          <w:rFonts w:ascii="Arial" w:eastAsia="Arial" w:hAnsi="Arial" w:cs="Arial"/>
          <w:spacing w:val="2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no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en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ac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n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uthy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R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2"/>
          <w:sz w:val="22"/>
          <w:szCs w:val="22"/>
        </w:rPr>
        <w:t>k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4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N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al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J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ea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care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z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 by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 en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nti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eta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d</w:t>
      </w:r>
      <w:r w:rsidRPr="005D307D">
        <w:rPr>
          <w:rFonts w:ascii="Arial" w:eastAsia="Arial" w:hAnsi="Arial" w:cs="Arial"/>
          <w:spacing w:val="2"/>
          <w:sz w:val="22"/>
          <w:szCs w:val="22"/>
        </w:rPr>
        <w:t>/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</w:t>
      </w:r>
      <w:r w:rsidRPr="005D307D">
        <w:rPr>
          <w:rFonts w:ascii="Arial" w:eastAsia="Arial" w:hAnsi="Arial" w:cs="Arial"/>
          <w:spacing w:val="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d: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pacing w:val="-3"/>
          <w:sz w:val="22"/>
          <w:szCs w:val="22"/>
        </w:rPr>
        <w:t>u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ce</w:t>
      </w:r>
      <w:r w:rsidRPr="005D307D">
        <w:rPr>
          <w:rFonts w:ascii="Arial" w:eastAsia="Arial" w:hAnsi="Arial" w:cs="Arial"/>
          <w:spacing w:val="2"/>
          <w:sz w:val="22"/>
          <w:szCs w:val="22"/>
        </w:rPr>
        <w:t>s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U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versity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4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bli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er.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08.</w:t>
      </w:r>
    </w:p>
    <w:p w14:paraId="2E02A03A" w14:textId="77777777" w:rsidR="001B3486" w:rsidRPr="005D307D" w:rsidRDefault="001B3486">
      <w:pPr>
        <w:spacing w:before="13" w:line="240" w:lineRule="exact"/>
        <w:rPr>
          <w:sz w:val="24"/>
          <w:szCs w:val="24"/>
        </w:rPr>
      </w:pPr>
    </w:p>
    <w:p w14:paraId="35C99CF9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3"/>
          <w:position w:val="-1"/>
          <w:sz w:val="22"/>
          <w:szCs w:val="22"/>
          <w:u w:color="000000"/>
        </w:rPr>
        <w:t>v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spacing w:val="2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w</w:t>
      </w:r>
      <w:r w:rsidRPr="005D307D">
        <w:rPr>
          <w:rFonts w:ascii="Arial" w:eastAsia="Arial" w:hAnsi="Arial" w:cs="Arial"/>
          <w:spacing w:val="-2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pacing w:val="1"/>
          <w:position w:val="-1"/>
          <w:sz w:val="22"/>
          <w:szCs w:val="22"/>
          <w:u w:color="000000"/>
        </w:rPr>
        <w:t>rt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i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c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l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es</w:t>
      </w:r>
    </w:p>
    <w:p w14:paraId="1297D660" w14:textId="77777777" w:rsidR="001B3486" w:rsidRPr="005D307D" w:rsidRDefault="001B3486">
      <w:pPr>
        <w:spacing w:before="3" w:line="220" w:lineRule="exact"/>
        <w:rPr>
          <w:sz w:val="22"/>
          <w:szCs w:val="22"/>
        </w:rPr>
      </w:pPr>
    </w:p>
    <w:p w14:paraId="6607D326" w14:textId="77777777" w:rsidR="001B3486" w:rsidRPr="005D307D" w:rsidRDefault="0040402C">
      <w:pPr>
        <w:spacing w:before="32"/>
        <w:ind w:left="472" w:right="956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1.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us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 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2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ce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ssoc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 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emic an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4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otics and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al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pl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sed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h.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eric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n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ssoc</w:t>
      </w:r>
      <w:r w:rsidRPr="005D307D">
        <w:rPr>
          <w:rFonts w:ascii="Arial" w:eastAsia="Arial" w:hAnsi="Arial" w:cs="Arial"/>
          <w:spacing w:val="-4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 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nc</w:t>
      </w:r>
      <w:r w:rsidRPr="005D307D">
        <w:rPr>
          <w:rFonts w:ascii="Arial" w:eastAsia="Arial" w:hAnsi="Arial" w:cs="Arial"/>
          <w:spacing w:val="1"/>
          <w:sz w:val="22"/>
          <w:szCs w:val="22"/>
        </w:rPr>
        <w:t>e-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>tr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7"/>
          <w:sz w:val="22"/>
          <w:szCs w:val="22"/>
        </w:rPr>
        <w:t>W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eb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e.</w:t>
      </w:r>
      <w:hyperlink r:id="rId18">
        <w:r w:rsidRPr="005D307D">
          <w:rPr>
            <w:rFonts w:ascii="Arial" w:eastAsia="Arial" w:hAnsi="Arial" w:cs="Arial"/>
            <w:sz w:val="22"/>
            <w:szCs w:val="22"/>
          </w:rPr>
          <w:t xml:space="preserve"> ht</w:t>
        </w:r>
        <w:r w:rsidRPr="005D307D">
          <w:rPr>
            <w:rFonts w:ascii="Arial" w:eastAsia="Arial" w:hAnsi="Arial" w:cs="Arial"/>
            <w:spacing w:val="2"/>
            <w:sz w:val="22"/>
            <w:szCs w:val="22"/>
          </w:rPr>
          <w:t>t</w:t>
        </w:r>
        <w:r w:rsidRPr="005D307D">
          <w:rPr>
            <w:rFonts w:ascii="Arial" w:eastAsia="Arial" w:hAnsi="Arial" w:cs="Arial"/>
            <w:spacing w:val="-3"/>
            <w:sz w:val="22"/>
            <w:szCs w:val="22"/>
          </w:rPr>
          <w:t>p</w:t>
        </w:r>
        <w:r w:rsidRPr="005D307D">
          <w:rPr>
            <w:rFonts w:ascii="Arial" w:eastAsia="Arial" w:hAnsi="Arial" w:cs="Arial"/>
            <w:spacing w:val="1"/>
            <w:sz w:val="22"/>
            <w:szCs w:val="22"/>
          </w:rPr>
          <w:t>:</w:t>
        </w:r>
        <w:r w:rsidRPr="005D307D">
          <w:rPr>
            <w:rFonts w:ascii="Arial" w:eastAsia="Arial" w:hAnsi="Arial" w:cs="Arial"/>
            <w:spacing w:val="-1"/>
            <w:sz w:val="22"/>
            <w:szCs w:val="22"/>
          </w:rPr>
          <w:t>/</w:t>
        </w:r>
        <w:r w:rsidRPr="005D307D">
          <w:rPr>
            <w:rFonts w:ascii="Arial" w:eastAsia="Arial" w:hAnsi="Arial" w:cs="Arial"/>
            <w:spacing w:val="1"/>
            <w:sz w:val="22"/>
            <w:szCs w:val="22"/>
          </w:rPr>
          <w:t>/</w:t>
        </w:r>
        <w:r w:rsidRPr="005D307D">
          <w:rPr>
            <w:rFonts w:ascii="Arial" w:eastAsia="Arial" w:hAnsi="Arial" w:cs="Arial"/>
            <w:sz w:val="22"/>
            <w:szCs w:val="22"/>
          </w:rPr>
          <w:t>e</w:t>
        </w:r>
        <w:r w:rsidRPr="005D307D">
          <w:rPr>
            <w:rFonts w:ascii="Arial" w:eastAsia="Arial" w:hAnsi="Arial" w:cs="Arial"/>
            <w:spacing w:val="-1"/>
            <w:sz w:val="22"/>
            <w:szCs w:val="22"/>
          </w:rPr>
          <w:t>b</w:t>
        </w:r>
        <w:r w:rsidRPr="005D307D">
          <w:rPr>
            <w:rFonts w:ascii="Arial" w:eastAsia="Arial" w:hAnsi="Arial" w:cs="Arial"/>
            <w:sz w:val="22"/>
            <w:szCs w:val="22"/>
          </w:rPr>
          <w:t>d.ad</w:t>
        </w:r>
        <w:r w:rsidRPr="005D307D">
          <w:rPr>
            <w:rFonts w:ascii="Arial" w:eastAsia="Arial" w:hAnsi="Arial" w:cs="Arial"/>
            <w:spacing w:val="-3"/>
            <w:sz w:val="22"/>
            <w:szCs w:val="22"/>
          </w:rPr>
          <w:t>a</w:t>
        </w:r>
        <w:r w:rsidRPr="005D307D">
          <w:rPr>
            <w:rFonts w:ascii="Arial" w:eastAsia="Arial" w:hAnsi="Arial" w:cs="Arial"/>
            <w:spacing w:val="1"/>
            <w:sz w:val="22"/>
            <w:szCs w:val="22"/>
          </w:rPr>
          <w:t>.</w:t>
        </w:r>
        <w:r w:rsidRPr="005D307D">
          <w:rPr>
            <w:rFonts w:ascii="Arial" w:eastAsia="Arial" w:hAnsi="Arial" w:cs="Arial"/>
            <w:sz w:val="22"/>
            <w:szCs w:val="22"/>
          </w:rPr>
          <w:t>o</w:t>
        </w:r>
        <w:r w:rsidRPr="005D307D">
          <w:rPr>
            <w:rFonts w:ascii="Arial" w:eastAsia="Arial" w:hAnsi="Arial" w:cs="Arial"/>
            <w:spacing w:val="-2"/>
            <w:sz w:val="22"/>
            <w:szCs w:val="22"/>
          </w:rPr>
          <w:t>r</w:t>
        </w:r>
        <w:r w:rsidRPr="005D307D">
          <w:rPr>
            <w:rFonts w:ascii="Arial" w:eastAsia="Arial" w:hAnsi="Arial" w:cs="Arial"/>
            <w:sz w:val="22"/>
            <w:szCs w:val="22"/>
          </w:rPr>
          <w:t>g.</w:t>
        </w:r>
      </w:hyperlink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Ju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553C546F" w14:textId="77777777" w:rsidR="001B3486" w:rsidRPr="005D307D" w:rsidRDefault="001B3486">
      <w:pPr>
        <w:spacing w:before="10" w:line="240" w:lineRule="exact"/>
        <w:rPr>
          <w:sz w:val="24"/>
          <w:szCs w:val="24"/>
        </w:rPr>
      </w:pPr>
    </w:p>
    <w:p w14:paraId="06801B4B" w14:textId="77777777" w:rsidR="001B3486" w:rsidRPr="005D307D" w:rsidRDefault="0040402C">
      <w:pPr>
        <w:ind w:left="472" w:right="267" w:hanging="360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 L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ed</w:t>
      </w:r>
      <w:r w:rsidRPr="005D307D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nce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su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g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z w:val="22"/>
          <w:szCs w:val="22"/>
        </w:rPr>
        <w:t>es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 xml:space="preserve">t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l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ami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3"/>
          <w:sz w:val="22"/>
          <w:szCs w:val="22"/>
        </w:rPr>
        <w:t>f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ef</w:t>
      </w:r>
      <w:r w:rsidRPr="005D307D">
        <w:rPr>
          <w:rFonts w:ascii="Arial" w:eastAsia="Arial" w:hAnsi="Arial" w:cs="Arial"/>
          <w:spacing w:val="2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ecti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ar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est 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d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p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t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ntal cari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s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</w:t>
      </w:r>
      <w:r w:rsidRPr="005D307D">
        <w:rPr>
          <w:rFonts w:ascii="Arial" w:eastAsia="Arial" w:hAnsi="Arial" w:cs="Arial"/>
          <w:spacing w:val="-3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can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al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ss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ati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>n,</w:t>
      </w:r>
      <w:r w:rsidRPr="005D307D"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 xml:space="preserve">er </w:t>
      </w:r>
      <w:r w:rsidRPr="005D307D">
        <w:rPr>
          <w:rFonts w:ascii="Arial" w:eastAsia="Arial" w:hAnsi="Arial" w:cs="Arial"/>
          <w:spacing w:val="1"/>
          <w:sz w:val="22"/>
          <w:szCs w:val="22"/>
        </w:rPr>
        <w:t>f</w:t>
      </w:r>
      <w:r w:rsidRPr="005D307D">
        <w:rPr>
          <w:rFonts w:ascii="Arial" w:eastAsia="Arial" w:hAnsi="Arial" w:cs="Arial"/>
          <w:sz w:val="22"/>
          <w:szCs w:val="22"/>
        </w:rPr>
        <w:t>or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E</w:t>
      </w:r>
      <w:r w:rsidRPr="005D307D">
        <w:rPr>
          <w:rFonts w:ascii="Arial" w:eastAsia="Arial" w:hAnsi="Arial" w:cs="Arial"/>
          <w:spacing w:val="-2"/>
          <w:sz w:val="22"/>
          <w:szCs w:val="22"/>
        </w:rPr>
        <w:t>v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nc</w:t>
      </w:r>
      <w:r w:rsidRPr="005D307D">
        <w:rPr>
          <w:rFonts w:ascii="Arial" w:eastAsia="Arial" w:hAnsi="Arial" w:cs="Arial"/>
          <w:spacing w:val="1"/>
          <w:sz w:val="22"/>
          <w:szCs w:val="22"/>
        </w:rPr>
        <w:t>e-</w:t>
      </w:r>
      <w:r w:rsidRPr="005D307D">
        <w:rPr>
          <w:rFonts w:ascii="Arial" w:eastAsia="Arial" w:hAnsi="Arial" w:cs="Arial"/>
          <w:spacing w:val="-1"/>
          <w:sz w:val="22"/>
          <w:szCs w:val="22"/>
        </w:rPr>
        <w:t>B</w:t>
      </w:r>
      <w:r w:rsidRPr="005D307D">
        <w:rPr>
          <w:rFonts w:ascii="Arial" w:eastAsia="Arial" w:hAnsi="Arial" w:cs="Arial"/>
          <w:sz w:val="22"/>
          <w:szCs w:val="22"/>
        </w:rPr>
        <w:t>as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d 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ntis</w:t>
      </w:r>
      <w:r w:rsidRPr="005D307D">
        <w:rPr>
          <w:rFonts w:ascii="Arial" w:eastAsia="Arial" w:hAnsi="Arial" w:cs="Arial"/>
          <w:spacing w:val="-2"/>
          <w:sz w:val="22"/>
          <w:szCs w:val="22"/>
        </w:rPr>
        <w:t>t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7BA3AE1C" w14:textId="77777777" w:rsidR="001B3486" w:rsidRPr="005D307D" w:rsidRDefault="001B3486">
      <w:pPr>
        <w:spacing w:before="12" w:line="240" w:lineRule="exact"/>
        <w:rPr>
          <w:sz w:val="24"/>
          <w:szCs w:val="24"/>
        </w:rPr>
      </w:pPr>
    </w:p>
    <w:p w14:paraId="515B6C45" w14:textId="77777777" w:rsidR="001B3486" w:rsidRPr="005D307D" w:rsidRDefault="0040402C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1"/>
          <w:position w:val="-1"/>
          <w:sz w:val="22"/>
          <w:szCs w:val="22"/>
          <w:u w:color="000000"/>
        </w:rPr>
        <w:t>Ot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pacing w:val="-3"/>
          <w:position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pacing w:val="2"/>
          <w:position w:val="-1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P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u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bli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cati</w:t>
      </w:r>
      <w:r w:rsidRPr="005D307D">
        <w:rPr>
          <w:rFonts w:ascii="Arial" w:eastAsia="Arial" w:hAnsi="Arial" w:cs="Arial"/>
          <w:spacing w:val="-1"/>
          <w:position w:val="-1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position w:val="-1"/>
          <w:sz w:val="22"/>
          <w:szCs w:val="22"/>
          <w:u w:color="000000"/>
        </w:rPr>
        <w:t>ns</w:t>
      </w:r>
    </w:p>
    <w:p w14:paraId="3B5575E6" w14:textId="77777777" w:rsidR="001B3486" w:rsidRPr="005D307D" w:rsidRDefault="001B3486">
      <w:pPr>
        <w:spacing w:before="3" w:line="220" w:lineRule="exact"/>
        <w:rPr>
          <w:sz w:val="22"/>
          <w:szCs w:val="22"/>
        </w:rPr>
      </w:pPr>
    </w:p>
    <w:p w14:paraId="5898C26F" w14:textId="77777777" w:rsidR="001B3486" w:rsidRPr="005D307D" w:rsidRDefault="0040402C">
      <w:pPr>
        <w:spacing w:before="32"/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1.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H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b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-3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r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C</w:t>
      </w:r>
      <w:r w:rsidRPr="005D307D">
        <w:rPr>
          <w:rFonts w:ascii="Arial" w:eastAsia="Arial" w:hAnsi="Arial" w:cs="Arial"/>
          <w:sz w:val="22"/>
          <w:szCs w:val="22"/>
        </w:rPr>
        <w:t>,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3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)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2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he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p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</w:rPr>
        <w:t>r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 xml:space="preserve">ce </w:t>
      </w:r>
      <w:r w:rsidRPr="005D307D">
        <w:rPr>
          <w:rFonts w:ascii="Arial" w:eastAsia="Arial" w:hAnsi="Arial" w:cs="Arial"/>
          <w:spacing w:val="-2"/>
          <w:sz w:val="22"/>
          <w:szCs w:val="22"/>
        </w:rPr>
        <w:t>o</w:t>
      </w:r>
      <w:r w:rsidRPr="005D307D">
        <w:rPr>
          <w:rFonts w:ascii="Arial" w:eastAsia="Arial" w:hAnsi="Arial" w:cs="Arial"/>
          <w:sz w:val="22"/>
          <w:szCs w:val="22"/>
        </w:rPr>
        <w:t xml:space="preserve">f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cay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pr</w:t>
      </w:r>
      <w:r w:rsidRPr="005D307D">
        <w:rPr>
          <w:rFonts w:ascii="Arial" w:eastAsia="Arial" w:hAnsi="Arial" w:cs="Arial"/>
          <w:spacing w:val="-2"/>
          <w:sz w:val="22"/>
          <w:szCs w:val="22"/>
        </w:rPr>
        <w:t>ev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on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u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 xml:space="preserve">r 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pacing w:val="-3"/>
          <w:sz w:val="22"/>
          <w:szCs w:val="22"/>
        </w:rPr>
        <w:t>h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e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  <w:u w:color="000000"/>
        </w:rPr>
        <w:t>Z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 xml:space="preserve"> </w:t>
      </w:r>
      <w:r w:rsidRPr="005D307D">
        <w:rPr>
          <w:rFonts w:ascii="Arial" w:eastAsia="Arial" w:hAnsi="Arial" w:cs="Arial"/>
          <w:spacing w:val="1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</w:t>
      </w:r>
    </w:p>
    <w:p w14:paraId="7767F9E8" w14:textId="77777777" w:rsidR="001B3486" w:rsidRPr="005D307D" w:rsidRDefault="0040402C">
      <w:pPr>
        <w:spacing w:before="1"/>
        <w:ind w:left="47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>T</w:t>
      </w:r>
      <w:r w:rsidRPr="005D307D">
        <w:rPr>
          <w:rFonts w:ascii="Arial" w:eastAsia="Arial" w:hAnsi="Arial" w:cs="Arial"/>
          <w:sz w:val="22"/>
          <w:szCs w:val="22"/>
          <w:u w:color="000000"/>
        </w:rPr>
        <w:t>h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ee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2"/>
          <w:sz w:val="22"/>
          <w:szCs w:val="22"/>
        </w:rPr>
        <w:t>a</w:t>
      </w:r>
      <w:r w:rsidRPr="005D307D">
        <w:rPr>
          <w:rFonts w:ascii="Arial" w:eastAsia="Arial" w:hAnsi="Arial" w:cs="Arial"/>
          <w:spacing w:val="-2"/>
          <w:sz w:val="22"/>
          <w:szCs w:val="22"/>
        </w:rPr>
        <w:t>y</w:t>
      </w:r>
      <w:r w:rsidRPr="005D307D">
        <w:rPr>
          <w:rFonts w:ascii="Arial" w:eastAsia="Arial" w:hAnsi="Arial" w:cs="Arial"/>
          <w:spacing w:val="1"/>
          <w:sz w:val="22"/>
          <w:szCs w:val="22"/>
        </w:rPr>
        <w:t>;</w:t>
      </w:r>
      <w:r w:rsidRPr="005D307D">
        <w:rPr>
          <w:rFonts w:ascii="Arial" w:eastAsia="Arial" w:hAnsi="Arial" w:cs="Arial"/>
          <w:sz w:val="22"/>
          <w:szCs w:val="22"/>
        </w:rPr>
        <w:t>3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5)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1</w:t>
      </w:r>
      <w:r w:rsidRPr="005D307D">
        <w:rPr>
          <w:rFonts w:ascii="Arial" w:eastAsia="Arial" w:hAnsi="Arial" w:cs="Arial"/>
          <w:spacing w:val="-2"/>
          <w:sz w:val="22"/>
          <w:szCs w:val="22"/>
        </w:rPr>
        <w:t>9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3"/>
          <w:sz w:val="22"/>
          <w:szCs w:val="22"/>
        </w:rPr>
        <w:t>3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p w14:paraId="6AEB3476" w14:textId="77777777" w:rsidR="001B3486" w:rsidRPr="005D307D" w:rsidRDefault="001B3486">
      <w:pPr>
        <w:spacing w:before="11" w:line="240" w:lineRule="exact"/>
        <w:rPr>
          <w:sz w:val="24"/>
          <w:szCs w:val="24"/>
        </w:rPr>
      </w:pPr>
    </w:p>
    <w:p w14:paraId="5C488462" w14:textId="77777777" w:rsidR="001B3486" w:rsidRPr="005D307D" w:rsidRDefault="0040402C">
      <w:pPr>
        <w:ind w:left="112"/>
        <w:rPr>
          <w:rFonts w:ascii="Arial" w:eastAsia="Arial" w:hAnsi="Arial" w:cs="Arial"/>
          <w:sz w:val="22"/>
          <w:szCs w:val="22"/>
        </w:rPr>
      </w:pPr>
      <w:r w:rsidRPr="005D307D">
        <w:rPr>
          <w:rFonts w:ascii="Arial" w:eastAsia="Arial" w:hAnsi="Arial" w:cs="Arial"/>
          <w:sz w:val="22"/>
          <w:szCs w:val="22"/>
        </w:rPr>
        <w:t xml:space="preserve">2. </w:t>
      </w:r>
      <w:r w:rsidRPr="005D307D"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D307D">
        <w:rPr>
          <w:rFonts w:ascii="Arial" w:eastAsia="Arial" w:hAnsi="Arial" w:cs="Arial"/>
          <w:b/>
          <w:sz w:val="22"/>
          <w:szCs w:val="22"/>
        </w:rPr>
        <w:t>hi</w:t>
      </w:r>
      <w:r w:rsidRPr="005D307D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b/>
          <w:spacing w:val="-1"/>
          <w:sz w:val="22"/>
          <w:szCs w:val="22"/>
        </w:rPr>
        <w:t>D</w:t>
      </w:r>
      <w:r w:rsidRPr="005D307D">
        <w:rPr>
          <w:rFonts w:ascii="Arial" w:eastAsia="Arial" w:hAnsi="Arial" w:cs="Arial"/>
          <w:b/>
          <w:sz w:val="22"/>
          <w:szCs w:val="22"/>
        </w:rPr>
        <w:t>L</w:t>
      </w:r>
      <w:r w:rsidRPr="005D307D">
        <w:rPr>
          <w:rFonts w:ascii="Arial" w:eastAsia="Arial" w:hAnsi="Arial" w:cs="Arial"/>
          <w:sz w:val="22"/>
          <w:szCs w:val="22"/>
        </w:rPr>
        <w:t xml:space="preserve">,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om</w:t>
      </w:r>
      <w:r w:rsidRPr="005D307D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P</w:t>
      </w:r>
      <w:r w:rsidRPr="005D307D">
        <w:rPr>
          <w:rFonts w:ascii="Arial" w:eastAsia="Arial" w:hAnsi="Arial" w:cs="Arial"/>
          <w:sz w:val="22"/>
          <w:szCs w:val="22"/>
        </w:rPr>
        <w:t xml:space="preserve">. </w:t>
      </w:r>
      <w:r w:rsidRPr="005D307D">
        <w:rPr>
          <w:rFonts w:ascii="Arial" w:eastAsia="Arial" w:hAnsi="Arial" w:cs="Arial"/>
          <w:spacing w:val="1"/>
          <w:sz w:val="22"/>
          <w:szCs w:val="22"/>
        </w:rPr>
        <w:t>(</w:t>
      </w:r>
      <w:r w:rsidRPr="005D307D">
        <w:rPr>
          <w:rFonts w:ascii="Arial" w:eastAsia="Arial" w:hAnsi="Arial" w:cs="Arial"/>
          <w:sz w:val="22"/>
          <w:szCs w:val="22"/>
        </w:rPr>
        <w:t>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0</w:t>
      </w:r>
      <w:r w:rsidRPr="005D307D">
        <w:rPr>
          <w:rFonts w:ascii="Arial" w:eastAsia="Arial" w:hAnsi="Arial" w:cs="Arial"/>
          <w:spacing w:val="-3"/>
          <w:sz w:val="22"/>
          <w:szCs w:val="22"/>
        </w:rPr>
        <w:t>1</w:t>
      </w:r>
      <w:r w:rsidRPr="005D307D">
        <w:rPr>
          <w:rFonts w:ascii="Arial" w:eastAsia="Arial" w:hAnsi="Arial" w:cs="Arial"/>
          <w:sz w:val="22"/>
          <w:szCs w:val="22"/>
        </w:rPr>
        <w:t xml:space="preserve">1). </w:t>
      </w:r>
      <w:r w:rsidRPr="005D307D">
        <w:rPr>
          <w:rFonts w:ascii="Arial" w:eastAsia="Arial" w:hAnsi="Arial" w:cs="Arial"/>
          <w:spacing w:val="-4"/>
          <w:sz w:val="22"/>
          <w:szCs w:val="22"/>
        </w:rPr>
        <w:t>M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</w:t>
      </w:r>
      <w:r w:rsidRPr="005D307D">
        <w:rPr>
          <w:rFonts w:ascii="Arial" w:eastAsia="Arial" w:hAnsi="Arial" w:cs="Arial"/>
          <w:sz w:val="22"/>
          <w:szCs w:val="22"/>
        </w:rPr>
        <w:t>a</w:t>
      </w:r>
      <w:r w:rsidRPr="005D307D">
        <w:rPr>
          <w:rFonts w:ascii="Arial" w:eastAsia="Arial" w:hAnsi="Arial" w:cs="Arial"/>
          <w:spacing w:val="2"/>
          <w:sz w:val="22"/>
          <w:szCs w:val="22"/>
        </w:rPr>
        <w:t>g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ng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3"/>
          <w:sz w:val="22"/>
          <w:szCs w:val="22"/>
        </w:rPr>
        <w:t>o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dec</w:t>
      </w:r>
      <w:r w:rsidRPr="005D307D">
        <w:rPr>
          <w:rFonts w:ascii="Arial" w:eastAsia="Arial" w:hAnsi="Arial" w:cs="Arial"/>
          <w:spacing w:val="-3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y</w:t>
      </w:r>
      <w:r w:rsidRPr="005D307D">
        <w:rPr>
          <w:rFonts w:ascii="Arial" w:eastAsia="Arial" w:hAnsi="Arial" w:cs="Arial"/>
          <w:spacing w:val="-1"/>
          <w:sz w:val="22"/>
          <w:szCs w:val="22"/>
        </w:rPr>
        <w:t xml:space="preserve"> i</w:t>
      </w:r>
      <w:r w:rsidRPr="005D307D">
        <w:rPr>
          <w:rFonts w:ascii="Arial" w:eastAsia="Arial" w:hAnsi="Arial" w:cs="Arial"/>
          <w:sz w:val="22"/>
          <w:szCs w:val="22"/>
        </w:rPr>
        <w:t>n ch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il</w:t>
      </w:r>
      <w:r w:rsidRPr="005D307D">
        <w:rPr>
          <w:rFonts w:ascii="Arial" w:eastAsia="Arial" w:hAnsi="Arial" w:cs="Arial"/>
          <w:sz w:val="22"/>
          <w:szCs w:val="22"/>
        </w:rPr>
        <w:t>dren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3"/>
          <w:sz w:val="22"/>
          <w:szCs w:val="22"/>
        </w:rPr>
        <w:t>w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pacing w:val="1"/>
          <w:sz w:val="22"/>
          <w:szCs w:val="22"/>
        </w:rPr>
        <w:t>t</w:t>
      </w:r>
      <w:r w:rsidRPr="005D307D">
        <w:rPr>
          <w:rFonts w:ascii="Arial" w:eastAsia="Arial" w:hAnsi="Arial" w:cs="Arial"/>
          <w:sz w:val="22"/>
          <w:szCs w:val="22"/>
        </w:rPr>
        <w:t>h ch</w:t>
      </w:r>
      <w:r w:rsidRPr="005D307D">
        <w:rPr>
          <w:rFonts w:ascii="Arial" w:eastAsia="Arial" w:hAnsi="Arial" w:cs="Arial"/>
          <w:spacing w:val="1"/>
          <w:sz w:val="22"/>
          <w:szCs w:val="22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o</w:t>
      </w:r>
      <w:r w:rsidRPr="005D307D">
        <w:rPr>
          <w:rFonts w:ascii="Arial" w:eastAsia="Arial" w:hAnsi="Arial" w:cs="Arial"/>
          <w:spacing w:val="-1"/>
          <w:sz w:val="22"/>
          <w:szCs w:val="22"/>
        </w:rPr>
        <w:t>ni</w:t>
      </w:r>
      <w:r w:rsidRPr="005D307D">
        <w:rPr>
          <w:rFonts w:ascii="Arial" w:eastAsia="Arial" w:hAnsi="Arial" w:cs="Arial"/>
          <w:sz w:val="22"/>
          <w:szCs w:val="22"/>
        </w:rPr>
        <w:t>c</w:t>
      </w:r>
      <w:r w:rsidRPr="005D307D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d</w:t>
      </w:r>
      <w:r w:rsidRPr="005D307D">
        <w:rPr>
          <w:rFonts w:ascii="Arial" w:eastAsia="Arial" w:hAnsi="Arial" w:cs="Arial"/>
          <w:spacing w:val="-1"/>
          <w:sz w:val="22"/>
          <w:szCs w:val="22"/>
        </w:rPr>
        <w:t>i</w:t>
      </w:r>
      <w:r w:rsidRPr="005D307D">
        <w:rPr>
          <w:rFonts w:ascii="Arial" w:eastAsia="Arial" w:hAnsi="Arial" w:cs="Arial"/>
          <w:sz w:val="22"/>
          <w:szCs w:val="22"/>
        </w:rPr>
        <w:t>se</w:t>
      </w:r>
      <w:r w:rsidRPr="005D307D">
        <w:rPr>
          <w:rFonts w:ascii="Arial" w:eastAsia="Arial" w:hAnsi="Arial" w:cs="Arial"/>
          <w:spacing w:val="-1"/>
          <w:sz w:val="22"/>
          <w:szCs w:val="22"/>
        </w:rPr>
        <w:t>a</w:t>
      </w:r>
      <w:r w:rsidRPr="005D307D">
        <w:rPr>
          <w:rFonts w:ascii="Arial" w:eastAsia="Arial" w:hAnsi="Arial" w:cs="Arial"/>
          <w:sz w:val="22"/>
          <w:szCs w:val="22"/>
        </w:rPr>
        <w:t>ses.</w:t>
      </w:r>
      <w:r w:rsidRPr="005D307D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D</w:t>
      </w:r>
      <w:r w:rsidRPr="005D307D">
        <w:rPr>
          <w:rFonts w:ascii="Arial" w:eastAsia="Arial" w:hAnsi="Arial" w:cs="Arial"/>
          <w:sz w:val="22"/>
          <w:szCs w:val="22"/>
          <w:u w:color="000000"/>
        </w:rPr>
        <w:t>e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>a</w:t>
      </w:r>
      <w:r w:rsidRPr="005D307D">
        <w:rPr>
          <w:rFonts w:ascii="Arial" w:eastAsia="Arial" w:hAnsi="Arial" w:cs="Arial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pacing w:val="-1"/>
          <w:sz w:val="22"/>
          <w:szCs w:val="22"/>
          <w:u w:color="000000"/>
        </w:rPr>
        <w:t xml:space="preserve"> D</w:t>
      </w:r>
      <w:r w:rsidRPr="005D307D">
        <w:rPr>
          <w:rFonts w:ascii="Arial" w:eastAsia="Arial" w:hAnsi="Arial" w:cs="Arial"/>
          <w:sz w:val="22"/>
          <w:szCs w:val="22"/>
          <w:u w:color="000000"/>
        </w:rPr>
        <w:t>oct</w:t>
      </w:r>
      <w:r w:rsidRPr="005D307D">
        <w:rPr>
          <w:rFonts w:ascii="Arial" w:eastAsia="Arial" w:hAnsi="Arial" w:cs="Arial"/>
          <w:spacing w:val="-2"/>
          <w:sz w:val="22"/>
          <w:szCs w:val="22"/>
          <w:u w:color="000000"/>
        </w:rPr>
        <w:t>o</w:t>
      </w:r>
      <w:r w:rsidRPr="005D307D">
        <w:rPr>
          <w:rFonts w:ascii="Arial" w:eastAsia="Arial" w:hAnsi="Arial" w:cs="Arial"/>
          <w:spacing w:val="2"/>
          <w:sz w:val="22"/>
          <w:szCs w:val="22"/>
          <w:u w:color="000000"/>
        </w:rPr>
        <w:t>r</w:t>
      </w:r>
      <w:r w:rsidRPr="005D307D">
        <w:rPr>
          <w:rFonts w:ascii="Arial" w:eastAsia="Arial" w:hAnsi="Arial" w:cs="Arial"/>
          <w:sz w:val="22"/>
          <w:szCs w:val="22"/>
        </w:rPr>
        <w:t>.</w:t>
      </w:r>
      <w:r w:rsidRPr="005D307D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D307D">
        <w:rPr>
          <w:rFonts w:ascii="Arial" w:eastAsia="Arial" w:hAnsi="Arial" w:cs="Arial"/>
          <w:sz w:val="22"/>
          <w:szCs w:val="22"/>
        </w:rPr>
        <w:t>5(2</w:t>
      </w:r>
      <w:r w:rsidRPr="005D307D">
        <w:rPr>
          <w:rFonts w:ascii="Arial" w:eastAsia="Arial" w:hAnsi="Arial" w:cs="Arial"/>
          <w:spacing w:val="-1"/>
          <w:sz w:val="22"/>
          <w:szCs w:val="22"/>
        </w:rPr>
        <w:t>)</w:t>
      </w:r>
      <w:r w:rsidRPr="005D307D">
        <w:rPr>
          <w:rFonts w:ascii="Arial" w:eastAsia="Arial" w:hAnsi="Arial" w:cs="Arial"/>
          <w:spacing w:val="1"/>
          <w:sz w:val="22"/>
          <w:szCs w:val="22"/>
        </w:rPr>
        <w:t>:</w:t>
      </w:r>
      <w:r w:rsidRPr="005D307D">
        <w:rPr>
          <w:rFonts w:ascii="Arial" w:eastAsia="Arial" w:hAnsi="Arial" w:cs="Arial"/>
          <w:sz w:val="22"/>
          <w:szCs w:val="22"/>
        </w:rPr>
        <w:t>5</w:t>
      </w:r>
      <w:r w:rsidRPr="005D307D">
        <w:rPr>
          <w:rFonts w:ascii="Arial" w:eastAsia="Arial" w:hAnsi="Arial" w:cs="Arial"/>
          <w:spacing w:val="-1"/>
          <w:sz w:val="22"/>
          <w:szCs w:val="22"/>
        </w:rPr>
        <w:t>8</w:t>
      </w:r>
      <w:r w:rsidRPr="005D307D">
        <w:rPr>
          <w:rFonts w:ascii="Arial" w:eastAsia="Arial" w:hAnsi="Arial" w:cs="Arial"/>
          <w:spacing w:val="1"/>
          <w:sz w:val="22"/>
          <w:szCs w:val="22"/>
        </w:rPr>
        <w:t>-</w:t>
      </w:r>
      <w:r w:rsidRPr="005D307D">
        <w:rPr>
          <w:rFonts w:ascii="Arial" w:eastAsia="Arial" w:hAnsi="Arial" w:cs="Arial"/>
          <w:sz w:val="22"/>
          <w:szCs w:val="22"/>
        </w:rPr>
        <w:t>6</w:t>
      </w:r>
      <w:r w:rsidRPr="005D307D">
        <w:rPr>
          <w:rFonts w:ascii="Arial" w:eastAsia="Arial" w:hAnsi="Arial" w:cs="Arial"/>
          <w:spacing w:val="-3"/>
          <w:sz w:val="22"/>
          <w:szCs w:val="22"/>
        </w:rPr>
        <w:t>5</w:t>
      </w:r>
      <w:r w:rsidRPr="005D307D">
        <w:rPr>
          <w:rFonts w:ascii="Arial" w:eastAsia="Arial" w:hAnsi="Arial" w:cs="Arial"/>
          <w:sz w:val="22"/>
          <w:szCs w:val="22"/>
        </w:rPr>
        <w:t>.</w:t>
      </w:r>
    </w:p>
    <w:sectPr w:rsidR="001B3486" w:rsidRPr="005D307D">
      <w:pgSz w:w="12240" w:h="15840"/>
      <w:pgMar w:top="1200" w:right="320" w:bottom="280" w:left="320" w:header="74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1E887" w14:textId="77777777" w:rsidR="0040402C" w:rsidRDefault="0040402C">
      <w:r>
        <w:separator/>
      </w:r>
    </w:p>
  </w:endnote>
  <w:endnote w:type="continuationSeparator" w:id="0">
    <w:p w14:paraId="3BC8B511" w14:textId="77777777" w:rsidR="0040402C" w:rsidRDefault="0040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1B8C8" w14:textId="77777777" w:rsidR="0040402C" w:rsidRDefault="0040402C">
      <w:r>
        <w:separator/>
      </w:r>
    </w:p>
  </w:footnote>
  <w:footnote w:type="continuationSeparator" w:id="0">
    <w:p w14:paraId="738B2FFB" w14:textId="77777777" w:rsidR="0040402C" w:rsidRDefault="00404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0CF5" w14:textId="77777777" w:rsidR="001B3486" w:rsidRDefault="0040402C">
    <w:pPr>
      <w:spacing w:line="200" w:lineRule="exact"/>
    </w:pPr>
    <w:r>
      <w:pict w14:anchorId="54E59D8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3.2pt;margin-top:36.25pt;width:88.4pt;height:25.5pt;z-index:-251658752;mso-position-horizontal-relative:page;mso-position-vertical-relative:page" filled="f" stroked="f">
          <v:textbox inset="0,0,0,0">
            <w:txbxContent>
              <w:p w14:paraId="07D86E54" w14:textId="77777777" w:rsidR="001B3486" w:rsidRDefault="0040402C">
                <w:pPr>
                  <w:spacing w:line="240" w:lineRule="exact"/>
                  <w:ind w:left="20" w:right="-29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D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n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a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l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d Les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li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e C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h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i</w:t>
                </w:r>
              </w:p>
              <w:p w14:paraId="150D47C9" w14:textId="77777777" w:rsidR="001B3486" w:rsidRDefault="0040402C">
                <w:pPr>
                  <w:spacing w:line="240" w:lineRule="exact"/>
                  <w:ind w:left="375" w:right="-33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P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a</w:t>
                </w:r>
                <w:r>
                  <w:rPr>
                    <w:rFonts w:ascii="Arial" w:eastAsia="Arial" w:hAnsi="Arial" w:cs="Arial"/>
                    <w:spacing w:val="2"/>
                    <w:sz w:val="22"/>
                    <w:szCs w:val="22"/>
                  </w:rPr>
                  <w:t>g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e </w:t>
                </w:r>
                <w:r>
                  <w:rPr>
                    <w:rFonts w:ascii="Arial" w:eastAsia="Arial" w:hAnsi="Arial" w:cs="Arial"/>
                    <w:b/>
                    <w:spacing w:val="-60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b/>
                    <w:spacing w:val="-1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3"/>
                    <w:sz w:val="22"/>
                    <w:szCs w:val="22"/>
                  </w:rPr>
                  <w:t>o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f</w:t>
                </w:r>
                <w:r>
                  <w:rPr>
                    <w:rFonts w:ascii="Arial" w:eastAsia="Arial" w:hAnsi="Arial" w:cs="Arial"/>
                    <w:spacing w:val="3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t>10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202755"/>
    <w:multiLevelType w:val="multilevel"/>
    <w:tmpl w:val="3DEE34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486"/>
    <w:rsid w:val="001B3486"/>
    <w:rsid w:val="0040402C"/>
    <w:rsid w:val="005D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4FC3D71"/>
  <w15:docId w15:val="{F7E2C8C5-FAD1-4BA3-A80A-C95954EC4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D307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3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ncbi.nlm.nih.gov/sites/entrez?Db=pubmed&amp;Cmd=Search&amp;Term=%22Milgrom%20P%22%5BAuthor%5D&amp;itool=EntrezSystem2.PEntrez.Pubmed.Pubmed_ResultsPanel.Pubmed_DiscoveryPanel.Pubmed_RVAbstractPlus" TargetMode="External"/><Relationship Id="rId18" Type="http://schemas.openxmlformats.org/officeDocument/2006/relationships/hyperlink" Target="http://ebd.ada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ll@gmail.com" TargetMode="External"/><Relationship Id="rId12" Type="http://schemas.openxmlformats.org/officeDocument/2006/relationships/hyperlink" Target="http://www.ncbi.nlm.nih.gov/sites/entrez?Db=pubmed&amp;Cmd=Search&amp;Term=%22Domoto%20P%22%5BAuthor%5D&amp;itool=EntrezSystem2.PEntrez.Pubmed.Pubmed_ResultsPanel.Pubmed_DiscoveryPanel.Pubmed_RVAbstractPlus" TargetMode="External"/><Relationship Id="rId17" Type="http://schemas.openxmlformats.org/officeDocument/2006/relationships/hyperlink" Target="http://www.mededportal.org/publication/9410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AL_get(this,%20'jour',%20'J%20Am%20Dent%20Assoc.');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cbi.nlm.nih.gov/sites/entrez?Db=pubmed&amp;Cmd=Search&amp;Term=%22Coldwell%20SE%22%5BAuthor%5D&amp;itool=EntrezSystem2.PEntrez.Pubmed.Pubmed_ResultsPanel.Pubmed_DiscoveryPanel.Pubmed_RVAbstractPlu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ededportal.org/publication/9380" TargetMode="External"/><Relationship Id="rId10" Type="http://schemas.openxmlformats.org/officeDocument/2006/relationships/hyperlink" Target="http://www.ncbi.nlm.nih.gov/sites/entrez?Db=pubmed&amp;Cmd=Search&amp;Term=%22Chi%20D%22%5BAuthor%5D&amp;itool=EntrezSystem2.PEntrez.Pubmed.Pubmed_ResultsPanel.Pubmed_DiscoveryPanel.Pubmed_RVAbstractPlu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sites/entrez?Db=pubmed&amp;Cmd=Search&amp;Term=%22Kobayashi%20M%22%5BAuthor%5D&amp;itool=EntrezSystem2.PEntrez.Pubmed.Pubmed_ResultsPanel.Pubmed_DiscoveryPanel.Pubmed_RVAbstractPlus" TargetMode="External"/><Relationship Id="rId14" Type="http://schemas.openxmlformats.org/officeDocument/2006/relationships/hyperlink" Target="javascript:AL_get(this,%20'jour',%20'J%20Am%20Dent%20Assoc.'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4478</Words>
  <Characters>25529</Characters>
  <Application>Microsoft Office Word</Application>
  <DocSecurity>0</DocSecurity>
  <Lines>212</Lines>
  <Paragraphs>59</Paragraphs>
  <ScaleCrop>false</ScaleCrop>
  <Company/>
  <LinksUpToDate>false</LinksUpToDate>
  <CharactersWithSpaces>29948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2021-04-20T10:18:00Z</dcterms:created>
  <dcterms:modified xsi:type="dcterms:W3CDTF">2021-04-20T10:20:00Z</dcterms:modified>
</cp:coreProperties>
</file>